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8B85B94" w14:textId="5CDD942C" w:rsidR="00EE567F" w:rsidRDefault="00EE567F" w:rsidP="00EE567F">
      <w:pPr>
        <w:widowControl w:val="0"/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3B8A4DCD" w14:textId="77777777" w:rsidR="002B38A1" w:rsidRDefault="002B38A1" w:rsidP="00EE567F">
      <w:pPr>
        <w:widowControl w:val="0"/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339E242B" w14:textId="77777777" w:rsidR="00EE567F" w:rsidRDefault="00EE567F" w:rsidP="00EE567F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  <w:sz w:val="24"/>
        </w:rPr>
      </w:pPr>
    </w:p>
    <w:p w14:paraId="54DE5292" w14:textId="21E86D1B" w:rsidR="00EE567F" w:rsidRPr="00227B61" w:rsidRDefault="00EE567F" w:rsidP="00EE567F">
      <w:pPr>
        <w:spacing w:after="5" w:line="266" w:lineRule="auto"/>
        <w:ind w:left="4859" w:right="-20" w:hanging="10"/>
        <w:jc w:val="right"/>
      </w:pPr>
      <w:r w:rsidRPr="00227B61">
        <w:rPr>
          <w:rFonts w:ascii="Times New Roman" w:hAnsi="Times New Roman" w:cs="Times New Roman"/>
          <w:sz w:val="24"/>
        </w:rPr>
        <w:t>Приложение</w:t>
      </w:r>
    </w:p>
    <w:p w14:paraId="701299C8" w14:textId="77777777" w:rsidR="00EE567F" w:rsidRDefault="00EE567F" w:rsidP="00EE567F">
      <w:pPr>
        <w:spacing w:after="5" w:line="266" w:lineRule="auto"/>
        <w:ind w:left="10" w:right="-20" w:hanging="10"/>
        <w:jc w:val="right"/>
      </w:pPr>
      <w:r>
        <w:rPr>
          <w:rFonts w:ascii="Times New Roman" w:hAnsi="Times New Roman" w:cs="Times New Roman"/>
          <w:sz w:val="24"/>
        </w:rPr>
        <w:t xml:space="preserve">             к рабочей программе дисциплины </w:t>
      </w:r>
    </w:p>
    <w:p w14:paraId="14A27955" w14:textId="7777777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3815661B" w14:textId="0534ACBD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50D387E8" w14:textId="5E11A06D" w:rsidR="002B38A1" w:rsidRDefault="002B38A1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65446AEF" w14:textId="77777777" w:rsidR="002B38A1" w:rsidRDefault="002B38A1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27FAE470" w14:textId="77777777" w:rsidR="00EE567F" w:rsidRDefault="00EE567F" w:rsidP="00EE567F">
      <w:pPr>
        <w:spacing w:after="268"/>
        <w:ind w:right="-20"/>
      </w:pPr>
    </w:p>
    <w:p w14:paraId="5F1A733A" w14:textId="77777777" w:rsidR="00EE567F" w:rsidRDefault="00EE567F" w:rsidP="00EE567F">
      <w:pPr>
        <w:spacing w:after="268"/>
        <w:ind w:right="-20"/>
      </w:pPr>
    </w:p>
    <w:p w14:paraId="14C37068" w14:textId="77777777" w:rsidR="00CF1A5A" w:rsidRPr="000E33B9" w:rsidRDefault="00AA4D86" w:rsidP="002B38A1">
      <w:pPr>
        <w:spacing w:after="0" w:line="240" w:lineRule="auto"/>
        <w:jc w:val="center"/>
        <w:rPr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ОЦЕНОЧНЫЕ МАТЕРИАЛЫ </w:t>
      </w:r>
      <w:r w:rsidR="00CF1A5A">
        <w:rPr>
          <w:rFonts w:ascii="Times New Roman" w:hAnsi="Times New Roman" w:cs="Times New Roman"/>
          <w:b/>
          <w:sz w:val="28"/>
          <w:szCs w:val="28"/>
        </w:rPr>
        <w:t>ДЛЯ ПРОМЕЖУТОЧНОЙ АТТЕСТАЦИИ</w:t>
      </w:r>
    </w:p>
    <w:p w14:paraId="28BC14AF" w14:textId="340FDDB7" w:rsidR="00CF1A5A" w:rsidRDefault="00CF1A5A" w:rsidP="002B38A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33B9">
        <w:rPr>
          <w:rFonts w:ascii="Times New Roman" w:hAnsi="Times New Roman" w:cs="Times New Roman"/>
          <w:b/>
          <w:sz w:val="28"/>
          <w:szCs w:val="28"/>
        </w:rPr>
        <w:t>ПО ДИСЦИПЛИНЕ (МОДУЛЮ)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5FB97338" w14:textId="77777777" w:rsidR="00A20556" w:rsidRPr="00ED2D67" w:rsidRDefault="00A20556" w:rsidP="002B38A1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035A5FAE" w14:textId="43D787F1" w:rsidR="00CF1A5A" w:rsidRPr="002B38A1" w:rsidRDefault="00E8270D" w:rsidP="002B38A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2B38A1">
        <w:rPr>
          <w:rFonts w:ascii="Times New Roman" w:hAnsi="Times New Roman" w:cs="Times New Roman"/>
          <w:b/>
          <w:sz w:val="28"/>
          <w:szCs w:val="28"/>
          <w:u w:val="single"/>
        </w:rPr>
        <w:t>Подвижной состав железных дорог</w:t>
      </w:r>
      <w:r w:rsidR="004226E8" w:rsidRPr="002B38A1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</w:p>
    <w:p w14:paraId="3D15541A" w14:textId="77777777" w:rsidR="00CF1A5A" w:rsidRPr="00AA4D86" w:rsidRDefault="00CF1A5A" w:rsidP="002B38A1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0"/>
          <w:szCs w:val="20"/>
        </w:rPr>
      </w:pPr>
      <w:r w:rsidRPr="00AA4D86">
        <w:rPr>
          <w:rFonts w:ascii="Times New Roman" w:hAnsi="Times New Roman" w:cs="Times New Roman"/>
          <w:i/>
          <w:iCs/>
          <w:sz w:val="20"/>
          <w:szCs w:val="20"/>
        </w:rPr>
        <w:t>(наименование дисциплины(модуля)</w:t>
      </w:r>
    </w:p>
    <w:p w14:paraId="311B060A" w14:textId="77777777" w:rsidR="002B38A1" w:rsidRDefault="002B38A1" w:rsidP="002B38A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4D7DD6DD" w14:textId="341F5560" w:rsidR="00CF1A5A" w:rsidRPr="002B38A1" w:rsidRDefault="00CF1A5A" w:rsidP="002B38A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B38A1">
        <w:rPr>
          <w:rFonts w:ascii="Times New Roman" w:hAnsi="Times New Roman" w:cs="Times New Roman"/>
          <w:sz w:val="24"/>
          <w:szCs w:val="24"/>
        </w:rPr>
        <w:t>Направление подготовки / специальность</w:t>
      </w:r>
    </w:p>
    <w:p w14:paraId="02D4ADE1" w14:textId="77777777" w:rsidR="002B38A1" w:rsidRDefault="002B38A1" w:rsidP="002B38A1">
      <w:pPr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8"/>
          <w:szCs w:val="28"/>
          <w:u w:val="single"/>
        </w:rPr>
      </w:pPr>
    </w:p>
    <w:p w14:paraId="4ABC300C" w14:textId="0892CD25" w:rsidR="00A20556" w:rsidRPr="002B38A1" w:rsidRDefault="00A20556" w:rsidP="002B38A1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2B38A1">
        <w:rPr>
          <w:rFonts w:ascii="Times New Roman" w:hAnsi="Times New Roman"/>
          <w:b/>
          <w:bCs/>
          <w:color w:val="000000"/>
          <w:sz w:val="28"/>
          <w:szCs w:val="28"/>
          <w:u w:val="single"/>
        </w:rPr>
        <w:t>23.05.0</w:t>
      </w:r>
      <w:r w:rsidR="006A48A6" w:rsidRPr="002B38A1">
        <w:rPr>
          <w:rFonts w:ascii="Times New Roman" w:hAnsi="Times New Roman"/>
          <w:b/>
          <w:bCs/>
          <w:color w:val="000000"/>
          <w:sz w:val="28"/>
          <w:szCs w:val="28"/>
          <w:u w:val="single"/>
        </w:rPr>
        <w:t>3</w:t>
      </w:r>
      <w:r w:rsidRPr="002B38A1">
        <w:rPr>
          <w:rFonts w:ascii="Times New Roman" w:hAnsi="Times New Roman"/>
          <w:b/>
          <w:bCs/>
          <w:color w:val="000000"/>
          <w:sz w:val="28"/>
          <w:szCs w:val="28"/>
          <w:u w:val="single"/>
        </w:rPr>
        <w:t xml:space="preserve"> </w:t>
      </w:r>
      <w:r w:rsidR="006A48A6" w:rsidRPr="002B38A1">
        <w:rPr>
          <w:rFonts w:ascii="Times New Roman" w:hAnsi="Times New Roman"/>
          <w:b/>
          <w:bCs/>
          <w:color w:val="000000"/>
          <w:sz w:val="28"/>
          <w:szCs w:val="28"/>
          <w:u w:val="single"/>
        </w:rPr>
        <w:t>Подвижной состав железных дорог</w:t>
      </w:r>
    </w:p>
    <w:p w14:paraId="36B037AD" w14:textId="77777777" w:rsidR="00CF1A5A" w:rsidRPr="000E33B9" w:rsidRDefault="00CF1A5A" w:rsidP="002B38A1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8"/>
          <w:szCs w:val="28"/>
          <w:vertAlign w:val="superscript"/>
        </w:rPr>
      </w:pPr>
      <w:r w:rsidRPr="000E33B9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(код и наименование)</w:t>
      </w:r>
    </w:p>
    <w:p w14:paraId="1FEA93CC" w14:textId="77777777" w:rsidR="002B38A1" w:rsidRDefault="002B38A1" w:rsidP="002B38A1">
      <w:pPr>
        <w:spacing w:after="0" w:line="240" w:lineRule="auto"/>
        <w:jc w:val="center"/>
        <w:rPr>
          <w:rFonts w:ascii="Times New Roman" w:hAnsi="Times New Roman" w:cs="Times New Roman"/>
          <w:iCs/>
          <w:sz w:val="24"/>
          <w:szCs w:val="24"/>
        </w:rPr>
      </w:pPr>
    </w:p>
    <w:p w14:paraId="2154C117" w14:textId="5C5E1222" w:rsidR="00CF1A5A" w:rsidRPr="002B38A1" w:rsidRDefault="00CF1A5A" w:rsidP="002B38A1">
      <w:pPr>
        <w:spacing w:after="0" w:line="240" w:lineRule="auto"/>
        <w:jc w:val="center"/>
        <w:rPr>
          <w:rFonts w:ascii="Times New Roman" w:hAnsi="Times New Roman" w:cs="Times New Roman"/>
          <w:iCs/>
          <w:sz w:val="24"/>
          <w:szCs w:val="24"/>
        </w:rPr>
      </w:pPr>
      <w:r w:rsidRPr="002B38A1">
        <w:rPr>
          <w:rFonts w:ascii="Times New Roman" w:hAnsi="Times New Roman" w:cs="Times New Roman"/>
          <w:iCs/>
          <w:sz w:val="24"/>
          <w:szCs w:val="24"/>
        </w:rPr>
        <w:t>Направленность (профиль)/специализация</w:t>
      </w:r>
    </w:p>
    <w:p w14:paraId="28B5AA96" w14:textId="77777777" w:rsidR="002B38A1" w:rsidRDefault="002B38A1" w:rsidP="002B38A1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  <w:u w:val="single"/>
        </w:rPr>
      </w:pPr>
    </w:p>
    <w:p w14:paraId="20CFF121" w14:textId="7B528B44" w:rsidR="00A20556" w:rsidRPr="002B38A1" w:rsidRDefault="00BE3786" w:rsidP="002B38A1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  <w:u w:val="single"/>
        </w:rPr>
      </w:pPr>
      <w:r w:rsidRPr="002B38A1">
        <w:rPr>
          <w:rFonts w:ascii="Times New Roman" w:hAnsi="Times New Roman" w:cs="Times New Roman"/>
          <w:b/>
          <w:bCs/>
          <w:iCs/>
          <w:sz w:val="28"/>
          <w:szCs w:val="28"/>
          <w:u w:val="single"/>
        </w:rPr>
        <w:t>Грузовые вагоны</w:t>
      </w:r>
    </w:p>
    <w:p w14:paraId="147C40F0" w14:textId="77777777" w:rsidR="00CF1A5A" w:rsidRPr="000E33B9" w:rsidRDefault="00CF1A5A" w:rsidP="002B38A1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0E33B9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(наименование)</w:t>
      </w:r>
    </w:p>
    <w:p w14:paraId="7DD40269" w14:textId="77777777" w:rsidR="00EE567F" w:rsidRDefault="00EE567F" w:rsidP="00EE567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496D846F" w14:textId="77777777" w:rsidR="00EE567F" w:rsidRPr="009E1016" w:rsidRDefault="00EE567F" w:rsidP="00EE567F">
      <w:pPr>
        <w:jc w:val="center"/>
        <w:rPr>
          <w:rFonts w:ascii="Times New Roman" w:hAnsi="Times New Roman" w:cs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lastRenderedPageBreak/>
        <w:t>Содержание</w:t>
      </w:r>
    </w:p>
    <w:p w14:paraId="097E6DC5" w14:textId="77777777" w:rsidR="00B24C1F" w:rsidRPr="009E1016" w:rsidRDefault="00EA0440" w:rsidP="00E4199F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Пояснительная записка</w:t>
      </w:r>
      <w:r w:rsidR="00EE567F" w:rsidRPr="009E1016"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14:paraId="5245D111" w14:textId="77777777" w:rsidR="00B24C1F" w:rsidRPr="009E1016" w:rsidRDefault="00EE567F" w:rsidP="00E4199F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 xml:space="preserve">Типовые контрольные задания или иные материалы для оценки знаний, умений, навыков и (или) опыта деятельности, </w:t>
      </w:r>
      <w:r w:rsidR="00B24C1F" w:rsidRPr="009E1016">
        <w:rPr>
          <w:rFonts w:ascii="Times New Roman" w:hAnsi="Times New Roman"/>
          <w:bCs/>
          <w:iCs/>
          <w:sz w:val="24"/>
          <w:szCs w:val="24"/>
        </w:rPr>
        <w:t>характеризующих уровень сформированности компетенций.</w:t>
      </w:r>
    </w:p>
    <w:p w14:paraId="5B726359" w14:textId="77777777" w:rsidR="00EE567F" w:rsidRPr="009E1016" w:rsidRDefault="007D68E0" w:rsidP="00E4199F">
      <w:pPr>
        <w:pStyle w:val="a6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  <w:r w:rsidR="00EE567F" w:rsidRPr="009E1016">
        <w:rPr>
          <w:rFonts w:ascii="Times New Roman" w:hAnsi="Times New Roman"/>
          <w:color w:val="000000"/>
          <w:sz w:val="24"/>
          <w:szCs w:val="24"/>
        </w:rPr>
        <w:t>.</w:t>
      </w:r>
    </w:p>
    <w:p w14:paraId="4E5A35EE" w14:textId="77777777" w:rsidR="00A30F9C" w:rsidRPr="009E1016" w:rsidRDefault="00A30F9C" w:rsidP="00A30F9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75D3DB2D" w14:textId="77777777" w:rsidR="00875903" w:rsidRDefault="00875903">
      <w:pPr>
        <w:rPr>
          <w:rFonts w:ascii="Times New Roman" w:hAnsi="Times New Roman" w:cs="Times New Roman"/>
          <w:color w:val="000000"/>
          <w:sz w:val="23"/>
          <w:szCs w:val="23"/>
        </w:rPr>
      </w:pPr>
    </w:p>
    <w:p w14:paraId="5B8C46E1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F88178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2FC790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ABCD916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9E11A60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BBDB89C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85FE316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1976F20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98EF7F1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CCA9FCF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4619813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F13DC80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7FF2545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2458AD4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0EBBAC9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E698DB4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26E26A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6CEB774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360B99B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0BD2855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3C1011F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E54DD99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8C62089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3DAD541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D33DBE7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9881D16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5D0ABB0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157387C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A1EB3B3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6E0E53F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CC7683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8F701DF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70F787E" w14:textId="77777777" w:rsidR="009E1016" w:rsidRDefault="009E1016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78E4141" w14:textId="77777777" w:rsidR="009E1016" w:rsidRDefault="009E1016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76A3F65" w14:textId="77777777" w:rsidR="00EE567F" w:rsidRPr="009E1016" w:rsidRDefault="00C7490E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1</w:t>
      </w:r>
      <w:r w:rsidR="006B10C2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  <w:r w:rsidR="002C5147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Пояснительная записка</w:t>
      </w:r>
    </w:p>
    <w:p w14:paraId="320EC502" w14:textId="6D76AF34" w:rsidR="00D90422" w:rsidRDefault="00CF1A5A" w:rsidP="00CF1A5A">
      <w:pPr>
        <w:pStyle w:val="s1"/>
        <w:jc w:val="both"/>
      </w:pPr>
      <w:r w:rsidRPr="009E1016">
        <w:tab/>
      </w:r>
      <w:r w:rsidR="002C5147" w:rsidRPr="009E1016">
        <w:t>Цель промежуточной аттестации</w:t>
      </w:r>
      <w:r w:rsidR="00D90422" w:rsidRPr="009E1016">
        <w:t xml:space="preserve"> </w:t>
      </w:r>
      <w:r w:rsidR="002C5147" w:rsidRPr="009E1016">
        <w:t xml:space="preserve">– </w:t>
      </w:r>
      <w:r w:rsidR="00D90422" w:rsidRPr="009E1016">
        <w:t>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14:paraId="7BA8A3DB" w14:textId="0CC73DE6" w:rsidR="00D90422" w:rsidRPr="009E1016" w:rsidRDefault="00F82089" w:rsidP="002B38A1">
      <w:pPr>
        <w:pStyle w:val="s1"/>
        <w:ind w:firstLine="709"/>
        <w:jc w:val="both"/>
      </w:pPr>
      <w:r>
        <w:t>Промежуточная аттестация проводится в форме экзамена: 3,4,5 семестры – очная форма обучения; 2,3 курсы – заочная форма обучения.</w:t>
      </w:r>
    </w:p>
    <w:p w14:paraId="0FA3095D" w14:textId="77777777" w:rsidR="00D90422" w:rsidRPr="009E1016" w:rsidRDefault="00D90422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t>Перечень компетенций, формируемых в процессе освоения дисциплины</w:t>
      </w:r>
    </w:p>
    <w:p w14:paraId="450193FA" w14:textId="65070137" w:rsidR="00EE3C25" w:rsidRPr="0017307B" w:rsidRDefault="00EE3C25" w:rsidP="002C5147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B050"/>
          <w:sz w:val="24"/>
          <w:szCs w:val="24"/>
        </w:rPr>
      </w:pPr>
      <w:bookmarkStart w:id="0" w:name="_Hlk65075416"/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67"/>
        <w:gridCol w:w="4904"/>
      </w:tblGrid>
      <w:tr w:rsidR="00CF0A07" w:rsidRPr="009B4FAE" w14:paraId="2FA407EF" w14:textId="77777777" w:rsidTr="006A48A6">
        <w:trPr>
          <w:trHeight w:val="493"/>
        </w:trPr>
        <w:tc>
          <w:tcPr>
            <w:tcW w:w="5467" w:type="dxa"/>
          </w:tcPr>
          <w:p w14:paraId="6896AB12" w14:textId="77777777" w:rsidR="00CF0A07" w:rsidRPr="0013475A" w:rsidRDefault="00CF0A07" w:rsidP="00CF0A0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4904" w:type="dxa"/>
          </w:tcPr>
          <w:p w14:paraId="772DB5CA" w14:textId="77777777" w:rsidR="00CF0A07" w:rsidRPr="0013475A" w:rsidRDefault="00CF1A5A" w:rsidP="00CF0A0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индикатора достижения компетенции</w:t>
            </w:r>
          </w:p>
        </w:tc>
      </w:tr>
      <w:tr w:rsidR="006A48A6" w:rsidRPr="009B4FAE" w14:paraId="08CC9A13" w14:textId="77777777" w:rsidTr="009F2F22">
        <w:trPr>
          <w:trHeight w:val="351"/>
        </w:trPr>
        <w:tc>
          <w:tcPr>
            <w:tcW w:w="5467" w:type="dxa"/>
            <w:vAlign w:val="center"/>
          </w:tcPr>
          <w:p w14:paraId="42D137E9" w14:textId="7FCDD5D6" w:rsidR="006A48A6" w:rsidRPr="007B5E65" w:rsidRDefault="00C4725E" w:rsidP="009F2F22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>ПК-1 Способен определять типы, комплектность, конструктивные особенности, технико-экономические параметры и техническое состояние единиц подвижного состава</w:t>
            </w:r>
          </w:p>
        </w:tc>
        <w:tc>
          <w:tcPr>
            <w:tcW w:w="4904" w:type="dxa"/>
            <w:vAlign w:val="center"/>
          </w:tcPr>
          <w:p w14:paraId="191C4C57" w14:textId="77777777" w:rsidR="00C4725E" w:rsidRPr="00C4725E" w:rsidRDefault="00C4725E" w:rsidP="00C4725E">
            <w:pPr>
              <w:autoSpaceDE w:val="0"/>
              <w:autoSpaceDN w:val="0"/>
              <w:adjustRightInd w:val="0"/>
              <w:spacing w:after="18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>ПК-1.1 Определяет типы и комплектность, оценивает технико-экономические параметры единиц подвижного состава</w:t>
            </w:r>
          </w:p>
          <w:p w14:paraId="6F5AC88C" w14:textId="6DA973AE" w:rsidR="00E8270D" w:rsidRPr="007B5E65" w:rsidRDefault="00C4725E" w:rsidP="00C4725E">
            <w:pPr>
              <w:autoSpaceDE w:val="0"/>
              <w:autoSpaceDN w:val="0"/>
              <w:adjustRightInd w:val="0"/>
              <w:spacing w:after="180" w:line="240" w:lineRule="auto"/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>ПК-1.2 Анализирует конструктивные особенности узлов и деталей, оценивает техническое состояние подвижного состава</w:t>
            </w:r>
          </w:p>
        </w:tc>
      </w:tr>
    </w:tbl>
    <w:p w14:paraId="3033B542" w14:textId="77777777" w:rsidR="009E1016" w:rsidRDefault="009E1016" w:rsidP="006A48A6">
      <w:pPr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</w:p>
    <w:p w14:paraId="4ABD6903" w14:textId="77777777" w:rsidR="00AA4D86" w:rsidRPr="009E1016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 xml:space="preserve">Результаты обучения по дисциплине, соотнесенные с планируемыми </w:t>
      </w:r>
    </w:p>
    <w:p w14:paraId="5F726F3B" w14:textId="77777777" w:rsidR="00AA4D86" w:rsidRPr="009E1016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>результатами освоения образовательной программы</w:t>
      </w:r>
    </w:p>
    <w:p w14:paraId="6977D2AD" w14:textId="58C68920" w:rsidR="00AF1A69" w:rsidRPr="0017307B" w:rsidRDefault="00AF1A69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B050"/>
          <w:sz w:val="24"/>
          <w:szCs w:val="24"/>
        </w:rPr>
      </w:pPr>
    </w:p>
    <w:tbl>
      <w:tblPr>
        <w:tblStyle w:val="aa"/>
        <w:tblW w:w="0" w:type="auto"/>
        <w:tblInd w:w="392" w:type="dxa"/>
        <w:tblLook w:val="04A0" w:firstRow="1" w:lastRow="0" w:firstColumn="1" w:lastColumn="0" w:noHBand="0" w:noVBand="1"/>
      </w:tblPr>
      <w:tblGrid>
        <w:gridCol w:w="3260"/>
        <w:gridCol w:w="4820"/>
        <w:gridCol w:w="2291"/>
      </w:tblGrid>
      <w:tr w:rsidR="009B4FAE" w:rsidRPr="009B4FAE" w14:paraId="044C82EE" w14:textId="77777777" w:rsidTr="00C4725E">
        <w:tc>
          <w:tcPr>
            <w:tcW w:w="3260" w:type="dxa"/>
          </w:tcPr>
          <w:p w14:paraId="34DA1DF3" w14:textId="77777777" w:rsidR="00AF1A69" w:rsidRPr="009B4FAE" w:rsidRDefault="00CF0A07" w:rsidP="00CF0A07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bookmarkStart w:id="1" w:name="_Hlk64358580"/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4820" w:type="dxa"/>
          </w:tcPr>
          <w:p w14:paraId="2EBBCAB8" w14:textId="77777777" w:rsidR="00AF1A69" w:rsidRPr="009B4FAE" w:rsidRDefault="00CF0A07" w:rsidP="00CF1A5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Р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езультаты обучения </w:t>
            </w:r>
            <w:r>
              <w:rPr>
                <w:rFonts w:ascii="Times New Roman" w:hAnsi="Times New Roman"/>
                <w:sz w:val="20"/>
                <w:szCs w:val="20"/>
              </w:rPr>
              <w:t>по дисциплине</w:t>
            </w:r>
          </w:p>
        </w:tc>
        <w:tc>
          <w:tcPr>
            <w:tcW w:w="2291" w:type="dxa"/>
          </w:tcPr>
          <w:p w14:paraId="7727D32F" w14:textId="77777777" w:rsidR="00AF1A69" w:rsidRDefault="007A78EC" w:rsidP="00CF1A5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4FAE">
              <w:rPr>
                <w:rFonts w:ascii="Times New Roman" w:hAnsi="Times New Roman"/>
                <w:sz w:val="20"/>
                <w:szCs w:val="20"/>
              </w:rPr>
              <w:t>О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>ценочны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е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 материал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ы</w:t>
            </w:r>
          </w:p>
          <w:p w14:paraId="755CCDB5" w14:textId="47616042" w:rsidR="00EE615D" w:rsidRPr="009B4FAE" w:rsidRDefault="00F60CF1" w:rsidP="00F60C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(семестр очное/ курс заочное </w:t>
            </w:r>
            <w:r w:rsidR="00EE615D">
              <w:rPr>
                <w:rFonts w:ascii="Times New Roman" w:hAnsi="Times New Roman"/>
                <w:sz w:val="20"/>
                <w:szCs w:val="20"/>
              </w:rPr>
              <w:t>3</w:t>
            </w:r>
            <w:r>
              <w:rPr>
                <w:rFonts w:ascii="Times New Roman" w:hAnsi="Times New Roman"/>
                <w:sz w:val="20"/>
                <w:szCs w:val="20"/>
              </w:rPr>
              <w:t>/2</w:t>
            </w:r>
            <w:r w:rsidR="00EE615D">
              <w:rPr>
                <w:rFonts w:ascii="Times New Roman" w:hAnsi="Times New Roman"/>
                <w:sz w:val="20"/>
                <w:szCs w:val="20"/>
              </w:rPr>
              <w:t>)</w:t>
            </w:r>
          </w:p>
        </w:tc>
      </w:tr>
      <w:tr w:rsidR="00EA3A63" w:rsidRPr="009B4FAE" w14:paraId="75755D7B" w14:textId="77777777" w:rsidTr="00C4725E">
        <w:tc>
          <w:tcPr>
            <w:tcW w:w="3260" w:type="dxa"/>
            <w:vMerge w:val="restart"/>
            <w:vAlign w:val="center"/>
          </w:tcPr>
          <w:p w14:paraId="0647A6C7" w14:textId="1BE3E953" w:rsidR="00EA3A63" w:rsidRPr="00E8270D" w:rsidRDefault="00C4725E" w:rsidP="00E8270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>ПК-1.1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4820" w:type="dxa"/>
          </w:tcPr>
          <w:p w14:paraId="05D5CA42" w14:textId="5F23C043" w:rsidR="00EB0287" w:rsidRPr="001F7C5D" w:rsidRDefault="00EA3A63" w:rsidP="00EB0287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EB0287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знает: </w:t>
            </w:r>
            <w:r w:rsidR="00EB0287" w:rsidRPr="00EB0287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основные типы и назначение подвижного состава; жизненный цикл и технические характеристики подвижного состава; габариты подвижного состава; основные технико-экономические параметры подвижного состава и правила их расчета; </w:t>
            </w:r>
          </w:p>
        </w:tc>
        <w:tc>
          <w:tcPr>
            <w:tcW w:w="2291" w:type="dxa"/>
          </w:tcPr>
          <w:p w14:paraId="621DEDDB" w14:textId="7FD52046" w:rsidR="00EA3A63" w:rsidRPr="00EA579D" w:rsidRDefault="00EA3A63" w:rsidP="00F60CF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A579D">
              <w:rPr>
                <w:rFonts w:ascii="Times New Roman" w:hAnsi="Times New Roman"/>
                <w:sz w:val="20"/>
                <w:szCs w:val="20"/>
              </w:rPr>
              <w:t>Примеры тестовых вопросов (1.1 – 1.10</w:t>
            </w:r>
            <w:r w:rsidR="004C0788">
              <w:rPr>
                <w:rFonts w:ascii="Times New Roman" w:hAnsi="Times New Roman"/>
                <w:sz w:val="20"/>
                <w:szCs w:val="20"/>
              </w:rPr>
              <w:t>; 5.1 – 5.10; 9.1 – 9.5</w:t>
            </w:r>
            <w:r w:rsidRPr="00EA579D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313AD170" w14:textId="77777777" w:rsidR="00EA3A63" w:rsidRPr="00EA579D" w:rsidRDefault="00EA3A63" w:rsidP="00F60CF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254F7CD9" w14:textId="552AF6F6" w:rsidR="00EA3A63" w:rsidRPr="001F7C5D" w:rsidRDefault="00EA3A63" w:rsidP="00935808">
            <w:pPr>
              <w:jc w:val="both"/>
              <w:rPr>
                <w:rFonts w:ascii="Times New Roman" w:hAnsi="Times New Roman"/>
                <w:sz w:val="20"/>
                <w:szCs w:val="20"/>
                <w:highlight w:val="yellow"/>
              </w:rPr>
            </w:pPr>
            <w:r w:rsidRPr="00EA579D">
              <w:rPr>
                <w:rFonts w:ascii="Times New Roman" w:hAnsi="Times New Roman"/>
                <w:sz w:val="20"/>
                <w:szCs w:val="20"/>
              </w:rPr>
              <w:t>Вопросы (</w:t>
            </w:r>
            <w:r w:rsidRPr="00EA579D">
              <w:rPr>
                <w:rFonts w:ascii="Times New Roman" w:hAnsi="Times New Roman"/>
                <w:sz w:val="20"/>
                <w:szCs w:val="20"/>
                <w:lang w:val="en-US"/>
              </w:rPr>
              <w:t>2</w:t>
            </w:r>
            <w:r w:rsidRPr="00EA579D">
              <w:rPr>
                <w:rFonts w:ascii="Times New Roman" w:hAnsi="Times New Roman"/>
                <w:sz w:val="20"/>
                <w:szCs w:val="20"/>
              </w:rPr>
              <w:t xml:space="preserve">.1 – </w:t>
            </w:r>
            <w:r w:rsidRPr="00EA579D">
              <w:rPr>
                <w:rFonts w:ascii="Times New Roman" w:hAnsi="Times New Roman"/>
                <w:sz w:val="20"/>
                <w:szCs w:val="20"/>
                <w:lang w:val="en-US"/>
              </w:rPr>
              <w:t>2.</w:t>
            </w:r>
            <w:r>
              <w:rPr>
                <w:rFonts w:ascii="Times New Roman" w:hAnsi="Times New Roman"/>
                <w:sz w:val="20"/>
                <w:szCs w:val="20"/>
              </w:rPr>
              <w:t>5</w:t>
            </w:r>
            <w:r w:rsidR="004C0788">
              <w:rPr>
                <w:rFonts w:ascii="Times New Roman" w:hAnsi="Times New Roman"/>
                <w:sz w:val="20"/>
                <w:szCs w:val="20"/>
              </w:rPr>
              <w:t>; 6.1 – 6.5; 10.1 – 10.5</w:t>
            </w:r>
            <w:r w:rsidRPr="00EA579D">
              <w:rPr>
                <w:rFonts w:ascii="Times New Roman" w:hAnsi="Times New Roman"/>
                <w:sz w:val="20"/>
                <w:szCs w:val="20"/>
              </w:rPr>
              <w:t>)</w:t>
            </w:r>
          </w:p>
        </w:tc>
      </w:tr>
      <w:tr w:rsidR="00EA3A63" w:rsidRPr="009B4FAE" w14:paraId="4298A71C" w14:textId="77777777" w:rsidTr="00C4725E">
        <w:tc>
          <w:tcPr>
            <w:tcW w:w="3260" w:type="dxa"/>
            <w:vMerge/>
          </w:tcPr>
          <w:p w14:paraId="329030EB" w14:textId="73D242D0" w:rsidR="00EA3A63" w:rsidRPr="007B5E65" w:rsidRDefault="00EA3A63" w:rsidP="00656EE5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20" w:type="dxa"/>
          </w:tcPr>
          <w:p w14:paraId="60B17D50" w14:textId="4401DBB5" w:rsidR="00EA3A63" w:rsidRPr="007B5E65" w:rsidRDefault="00EA3A63" w:rsidP="00C91FF6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умеет: </w:t>
            </w:r>
            <w:r w:rsidR="00EB0287" w:rsidRPr="00EB0287">
              <w:rPr>
                <w:rFonts w:ascii="Times New Roman" w:hAnsi="Times New Roman" w:cs="Times New Roman"/>
                <w:sz w:val="20"/>
                <w:szCs w:val="20"/>
              </w:rPr>
              <w:t>различать типы железнодорожного подвижного состава и его узлы; определять технико-экономические параметры подвижного состава; пояснять устройство основных узлов  подвижного состава, их назначение;</w:t>
            </w:r>
          </w:p>
        </w:tc>
        <w:tc>
          <w:tcPr>
            <w:tcW w:w="2291" w:type="dxa"/>
          </w:tcPr>
          <w:p w14:paraId="5C945BF5" w14:textId="67CDB5A0" w:rsidR="00EA3A63" w:rsidRPr="0015146F" w:rsidRDefault="00EA3A63" w:rsidP="001F7C5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A3A62">
              <w:rPr>
                <w:rFonts w:ascii="Times New Roman" w:hAnsi="Times New Roman"/>
                <w:sz w:val="20"/>
                <w:szCs w:val="20"/>
              </w:rPr>
              <w:t>Задания (</w:t>
            </w:r>
            <w:r w:rsidR="006032B0">
              <w:rPr>
                <w:rFonts w:ascii="Times New Roman" w:hAnsi="Times New Roman"/>
                <w:sz w:val="20"/>
                <w:szCs w:val="20"/>
              </w:rPr>
              <w:t>13</w:t>
            </w:r>
            <w:r w:rsidRPr="00BA3A62">
              <w:rPr>
                <w:rFonts w:ascii="Times New Roman" w:hAnsi="Times New Roman"/>
                <w:sz w:val="20"/>
                <w:szCs w:val="20"/>
              </w:rPr>
              <w:t>.1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– </w:t>
            </w:r>
            <w:r w:rsidR="006032B0">
              <w:rPr>
                <w:rFonts w:ascii="Times New Roman" w:hAnsi="Times New Roman"/>
                <w:sz w:val="20"/>
                <w:szCs w:val="20"/>
              </w:rPr>
              <w:t>13</w:t>
            </w:r>
            <w:r>
              <w:rPr>
                <w:rFonts w:ascii="Times New Roman" w:hAnsi="Times New Roman"/>
                <w:sz w:val="20"/>
                <w:szCs w:val="20"/>
              </w:rPr>
              <w:t>.5</w:t>
            </w:r>
            <w:r w:rsidR="006032B0">
              <w:rPr>
                <w:rFonts w:ascii="Times New Roman" w:hAnsi="Times New Roman"/>
                <w:sz w:val="20"/>
                <w:szCs w:val="20"/>
              </w:rPr>
              <w:t>; 17.1 – 17.3; 21.1 – 21.3</w:t>
            </w:r>
            <w:r>
              <w:rPr>
                <w:rFonts w:ascii="Times New Roman" w:hAnsi="Times New Roman"/>
                <w:sz w:val="20"/>
                <w:szCs w:val="20"/>
              </w:rPr>
              <w:t>).</w:t>
            </w:r>
          </w:p>
        </w:tc>
      </w:tr>
      <w:tr w:rsidR="00EA3A63" w:rsidRPr="009B4FAE" w14:paraId="6226BDD4" w14:textId="77777777" w:rsidTr="00C4725E">
        <w:tc>
          <w:tcPr>
            <w:tcW w:w="3260" w:type="dxa"/>
            <w:vMerge/>
          </w:tcPr>
          <w:p w14:paraId="754FC698" w14:textId="77777777" w:rsidR="00EA3A63" w:rsidRPr="007B5E65" w:rsidRDefault="00EA3A63" w:rsidP="00656EE5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20" w:type="dxa"/>
          </w:tcPr>
          <w:p w14:paraId="1082A4DD" w14:textId="466E0DFC" w:rsidR="00EA3A63" w:rsidRPr="007B5E65" w:rsidRDefault="00EA3A63" w:rsidP="007B5E65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</w:t>
            </w:r>
            <w:r w:rsidR="00F22C29">
              <w:rPr>
                <w:rFonts w:ascii="Times New Roman" w:hAnsi="Times New Roman" w:cs="Times New Roman"/>
                <w:iCs/>
                <w:sz w:val="20"/>
                <w:szCs w:val="20"/>
              </w:rPr>
              <w:t>имеет навыки и (или) опыт деятельности</w:t>
            </w: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: </w:t>
            </w:r>
            <w:r w:rsidR="00EB0287" w:rsidRPr="00F22C2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оценки технико-экономических параметров подвижного состава; </w:t>
            </w:r>
          </w:p>
        </w:tc>
        <w:tc>
          <w:tcPr>
            <w:tcW w:w="2291" w:type="dxa"/>
          </w:tcPr>
          <w:p w14:paraId="11361094" w14:textId="78BCAF60" w:rsidR="00EA3A63" w:rsidRPr="0015146F" w:rsidRDefault="00EA3A63" w:rsidP="00FF4EFF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A3A62">
              <w:rPr>
                <w:rFonts w:ascii="Times New Roman" w:hAnsi="Times New Roman"/>
                <w:sz w:val="20"/>
                <w:szCs w:val="20"/>
              </w:rPr>
              <w:t>Задания (</w:t>
            </w:r>
            <w:r w:rsidR="006032B0">
              <w:rPr>
                <w:rFonts w:ascii="Times New Roman" w:hAnsi="Times New Roman"/>
                <w:sz w:val="20"/>
                <w:szCs w:val="20"/>
              </w:rPr>
              <w:t>14</w:t>
            </w:r>
            <w:r w:rsidRPr="00BA3A62">
              <w:rPr>
                <w:rFonts w:ascii="Times New Roman" w:hAnsi="Times New Roman"/>
                <w:sz w:val="20"/>
                <w:szCs w:val="20"/>
              </w:rPr>
              <w:t>.1</w:t>
            </w:r>
            <w:r w:rsidR="006032B0">
              <w:rPr>
                <w:rFonts w:ascii="Times New Roman" w:hAnsi="Times New Roman"/>
                <w:sz w:val="20"/>
                <w:szCs w:val="20"/>
              </w:rPr>
              <w:t xml:space="preserve"> – 14</w:t>
            </w:r>
            <w:r>
              <w:rPr>
                <w:rFonts w:ascii="Times New Roman" w:hAnsi="Times New Roman"/>
                <w:sz w:val="20"/>
                <w:szCs w:val="20"/>
              </w:rPr>
              <w:t>.5</w:t>
            </w:r>
            <w:r w:rsidR="006032B0">
              <w:rPr>
                <w:rFonts w:ascii="Times New Roman" w:hAnsi="Times New Roman"/>
                <w:sz w:val="20"/>
                <w:szCs w:val="20"/>
              </w:rPr>
              <w:t>; 18.1 – 18.3; 22.1 – 22.3</w:t>
            </w:r>
            <w:r>
              <w:rPr>
                <w:rFonts w:ascii="Times New Roman" w:hAnsi="Times New Roman"/>
                <w:sz w:val="20"/>
                <w:szCs w:val="20"/>
              </w:rPr>
              <w:t>).</w:t>
            </w:r>
          </w:p>
        </w:tc>
      </w:tr>
      <w:tr w:rsidR="00EA3A63" w:rsidRPr="009B4FAE" w14:paraId="6D8FA69A" w14:textId="77777777" w:rsidTr="00C4725E">
        <w:tc>
          <w:tcPr>
            <w:tcW w:w="3260" w:type="dxa"/>
            <w:vMerge w:val="restart"/>
            <w:vAlign w:val="center"/>
          </w:tcPr>
          <w:p w14:paraId="1261EE2C" w14:textId="2EBDE9F9" w:rsidR="00EA3A63" w:rsidRPr="007B5E65" w:rsidRDefault="00C4725E" w:rsidP="009F2F22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ПК-1.2 Анализирует конструктивные особенности узлов и деталей, оценивает техническое состояние подвижного состава </w:t>
            </w:r>
          </w:p>
        </w:tc>
        <w:tc>
          <w:tcPr>
            <w:tcW w:w="4820" w:type="dxa"/>
          </w:tcPr>
          <w:p w14:paraId="51FAC9A0" w14:textId="46696A04" w:rsidR="00EB0287" w:rsidRPr="007B5E65" w:rsidRDefault="00EA3A63" w:rsidP="00EB0287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знает: </w:t>
            </w:r>
            <w:r w:rsidR="00EB0287" w:rsidRPr="00EB0287">
              <w:rPr>
                <w:rFonts w:ascii="Times New Roman" w:hAnsi="Times New Roman" w:cs="Times New Roman"/>
                <w:iCs/>
                <w:sz w:val="20"/>
                <w:szCs w:val="20"/>
              </w:rPr>
              <w:t>конструкцию и общие принципы работы различных видов подвижного состава и его узлов; признаки, по которым классифицируется подвижной состав;</w:t>
            </w:r>
            <w:r w:rsidR="00EB0287">
              <w:t xml:space="preserve"> </w:t>
            </w:r>
            <w:r w:rsidR="00EB0287" w:rsidRPr="00EB0287">
              <w:rPr>
                <w:rFonts w:ascii="Times New Roman" w:hAnsi="Times New Roman" w:cs="Times New Roman"/>
                <w:iCs/>
                <w:sz w:val="20"/>
                <w:szCs w:val="20"/>
              </w:rPr>
              <w:t>основные узлы и элементы конструкции подвижного состава, их устройство и правила размещения; основы правил эксплуатации подвижного состава, его узлов и элементов;</w:t>
            </w:r>
          </w:p>
        </w:tc>
        <w:tc>
          <w:tcPr>
            <w:tcW w:w="2291" w:type="dxa"/>
          </w:tcPr>
          <w:p w14:paraId="2ECC7E7E" w14:textId="06084585" w:rsidR="00EA3A63" w:rsidRPr="00EA579D" w:rsidRDefault="00EA3A63" w:rsidP="00F60CF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A579D">
              <w:rPr>
                <w:rFonts w:ascii="Times New Roman" w:hAnsi="Times New Roman"/>
                <w:sz w:val="20"/>
                <w:szCs w:val="20"/>
              </w:rPr>
              <w:t>Примеры тестовых вопросов (</w:t>
            </w:r>
            <w:r>
              <w:rPr>
                <w:rFonts w:ascii="Times New Roman" w:hAnsi="Times New Roman"/>
                <w:sz w:val="20"/>
                <w:szCs w:val="20"/>
              </w:rPr>
              <w:t>3.1 – 3</w:t>
            </w:r>
            <w:r w:rsidRPr="00EA579D">
              <w:rPr>
                <w:rFonts w:ascii="Times New Roman" w:hAnsi="Times New Roman"/>
                <w:sz w:val="20"/>
                <w:szCs w:val="20"/>
              </w:rPr>
              <w:t>.10</w:t>
            </w:r>
            <w:r w:rsidR="004C0788">
              <w:rPr>
                <w:rFonts w:ascii="Times New Roman" w:hAnsi="Times New Roman"/>
                <w:sz w:val="20"/>
                <w:szCs w:val="20"/>
              </w:rPr>
              <w:t>; 7.1 – 7.5; 11.1 – 11.5</w:t>
            </w:r>
            <w:r w:rsidRPr="00EA579D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761D60DE" w14:textId="77777777" w:rsidR="00EA3A63" w:rsidRPr="00EA579D" w:rsidRDefault="00EA3A63" w:rsidP="00F60CF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280F2810" w14:textId="211C1C8B" w:rsidR="00EA3A63" w:rsidRDefault="00EA3A63" w:rsidP="00935808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A579D">
              <w:rPr>
                <w:rFonts w:ascii="Times New Roman" w:hAnsi="Times New Roman"/>
                <w:sz w:val="20"/>
                <w:szCs w:val="20"/>
              </w:rPr>
              <w:t>Вопросы (</w:t>
            </w:r>
            <w:r>
              <w:rPr>
                <w:rFonts w:ascii="Times New Roman" w:hAnsi="Times New Roman"/>
                <w:sz w:val="20"/>
                <w:szCs w:val="20"/>
              </w:rPr>
              <w:t>4</w:t>
            </w:r>
            <w:r w:rsidRPr="00EA579D">
              <w:rPr>
                <w:rFonts w:ascii="Times New Roman" w:hAnsi="Times New Roman"/>
                <w:sz w:val="20"/>
                <w:szCs w:val="20"/>
              </w:rPr>
              <w:t xml:space="preserve">.1 – </w:t>
            </w:r>
            <w:r>
              <w:rPr>
                <w:rFonts w:ascii="Times New Roman" w:hAnsi="Times New Roman"/>
                <w:sz w:val="20"/>
                <w:szCs w:val="20"/>
              </w:rPr>
              <w:t>4</w:t>
            </w:r>
            <w:r w:rsidRPr="00EA579D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5</w:t>
            </w:r>
            <w:r w:rsidR="004C0788">
              <w:rPr>
                <w:rFonts w:ascii="Times New Roman" w:hAnsi="Times New Roman"/>
                <w:sz w:val="20"/>
                <w:szCs w:val="20"/>
              </w:rPr>
              <w:t>; 8.1 – 8.5; 12.1 – 12.5</w:t>
            </w:r>
            <w:r w:rsidRPr="00EA579D">
              <w:rPr>
                <w:rFonts w:ascii="Times New Roman" w:hAnsi="Times New Roman"/>
                <w:sz w:val="20"/>
                <w:szCs w:val="20"/>
              </w:rPr>
              <w:t>)</w:t>
            </w:r>
          </w:p>
        </w:tc>
      </w:tr>
      <w:tr w:rsidR="00EA3A63" w:rsidRPr="009B4FAE" w14:paraId="160D6598" w14:textId="77777777" w:rsidTr="00C4725E">
        <w:tc>
          <w:tcPr>
            <w:tcW w:w="3260" w:type="dxa"/>
            <w:vMerge/>
          </w:tcPr>
          <w:p w14:paraId="277D775F" w14:textId="77777777" w:rsidR="00EA3A63" w:rsidRPr="007B5E65" w:rsidRDefault="00EA3A63" w:rsidP="00656EE5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20" w:type="dxa"/>
          </w:tcPr>
          <w:p w14:paraId="13593C13" w14:textId="10476674" w:rsidR="00EA3A63" w:rsidRPr="007B5E65" w:rsidRDefault="00EA3A63" w:rsidP="007B5E65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умеет: </w:t>
            </w:r>
            <w:r w:rsidR="00EB0287" w:rsidRPr="00EB028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ориентироваться в технических характеристиках и элементах конструкции подвижного состава различных типов и назначения; пояснять устройство </w:t>
            </w:r>
            <w:r w:rsidR="00EB028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</w:t>
            </w:r>
            <w:r w:rsidR="00EB0287" w:rsidRPr="00EB028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правила технической эксплуатации;</w:t>
            </w:r>
          </w:p>
        </w:tc>
        <w:tc>
          <w:tcPr>
            <w:tcW w:w="2291" w:type="dxa"/>
          </w:tcPr>
          <w:p w14:paraId="2CC082A3" w14:textId="38D45670" w:rsidR="00EA3A63" w:rsidRDefault="00EA3A63" w:rsidP="0015146F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A3A62">
              <w:rPr>
                <w:rFonts w:ascii="Times New Roman" w:hAnsi="Times New Roman"/>
                <w:sz w:val="20"/>
                <w:szCs w:val="20"/>
              </w:rPr>
              <w:t>Задания (</w:t>
            </w:r>
            <w:r w:rsidR="006032B0">
              <w:rPr>
                <w:rFonts w:ascii="Times New Roman" w:hAnsi="Times New Roman"/>
                <w:sz w:val="20"/>
                <w:szCs w:val="20"/>
              </w:rPr>
              <w:t>15</w:t>
            </w:r>
            <w:r w:rsidRPr="00BA3A62">
              <w:rPr>
                <w:rFonts w:ascii="Times New Roman" w:hAnsi="Times New Roman"/>
                <w:sz w:val="20"/>
                <w:szCs w:val="20"/>
              </w:rPr>
              <w:t>.1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– </w:t>
            </w:r>
            <w:r w:rsidR="006032B0">
              <w:rPr>
                <w:rFonts w:ascii="Times New Roman" w:hAnsi="Times New Roman"/>
                <w:sz w:val="20"/>
                <w:szCs w:val="20"/>
              </w:rPr>
              <w:t>15</w:t>
            </w:r>
            <w:r w:rsidRPr="00BA3A62">
              <w:rPr>
                <w:rFonts w:ascii="Times New Roman" w:hAnsi="Times New Roman"/>
                <w:sz w:val="20"/>
                <w:szCs w:val="20"/>
              </w:rPr>
              <w:t>.5</w:t>
            </w:r>
            <w:r w:rsidR="006032B0">
              <w:rPr>
                <w:rFonts w:ascii="Times New Roman" w:hAnsi="Times New Roman"/>
                <w:sz w:val="20"/>
                <w:szCs w:val="20"/>
              </w:rPr>
              <w:t>; 19.1 – 19.3; 23.1 – 23.3</w:t>
            </w:r>
            <w:r w:rsidRPr="00BA3A62">
              <w:rPr>
                <w:rFonts w:ascii="Times New Roman" w:hAnsi="Times New Roman"/>
                <w:sz w:val="20"/>
                <w:szCs w:val="20"/>
              </w:rPr>
              <w:t>).</w:t>
            </w:r>
          </w:p>
        </w:tc>
      </w:tr>
      <w:tr w:rsidR="00EA3A63" w:rsidRPr="009B4FAE" w14:paraId="28908F11" w14:textId="77777777" w:rsidTr="00C4725E">
        <w:tc>
          <w:tcPr>
            <w:tcW w:w="3260" w:type="dxa"/>
            <w:vMerge/>
          </w:tcPr>
          <w:p w14:paraId="338695EC" w14:textId="77777777" w:rsidR="00EA3A63" w:rsidRPr="007B5E65" w:rsidRDefault="00EA3A63" w:rsidP="00656EE5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20" w:type="dxa"/>
          </w:tcPr>
          <w:p w14:paraId="4D32458B" w14:textId="6FEF326A" w:rsidR="00EA3A63" w:rsidRPr="007B5E65" w:rsidRDefault="00F22C29" w:rsidP="007B5E65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F22C29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имеет навыки и (или) опыт деятельности</w:t>
            </w:r>
            <w:r w:rsidR="00EA3A63"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: </w:t>
            </w:r>
            <w:r w:rsidRPr="00F22C29">
              <w:rPr>
                <w:rFonts w:ascii="Times New Roman" w:hAnsi="Times New Roman" w:cs="Times New Roman"/>
                <w:iCs/>
                <w:sz w:val="20"/>
                <w:szCs w:val="20"/>
              </w:rPr>
              <w:t>оценки технического состояния узлов и элементов подвижного состава, выявления неисправностей узлов; анализа конструктивных особенностей узлов и элементов подвижного состава различных типов и назначения.</w:t>
            </w:r>
          </w:p>
        </w:tc>
        <w:tc>
          <w:tcPr>
            <w:tcW w:w="2291" w:type="dxa"/>
          </w:tcPr>
          <w:p w14:paraId="412862EE" w14:textId="13BCFA4F" w:rsidR="00EA3A63" w:rsidRPr="00BA3A62" w:rsidRDefault="00EA3A63" w:rsidP="00F60CF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A3A62">
              <w:rPr>
                <w:rFonts w:ascii="Times New Roman" w:hAnsi="Times New Roman"/>
                <w:sz w:val="20"/>
                <w:szCs w:val="20"/>
              </w:rPr>
              <w:t>Задания (</w:t>
            </w:r>
            <w:r w:rsidR="006032B0">
              <w:rPr>
                <w:rFonts w:ascii="Times New Roman" w:hAnsi="Times New Roman"/>
                <w:sz w:val="20"/>
                <w:szCs w:val="20"/>
              </w:rPr>
              <w:t>16</w:t>
            </w:r>
            <w:r w:rsidRPr="00BA3A62">
              <w:rPr>
                <w:rFonts w:ascii="Times New Roman" w:hAnsi="Times New Roman"/>
                <w:sz w:val="20"/>
                <w:szCs w:val="20"/>
              </w:rPr>
              <w:t>.1</w:t>
            </w:r>
            <w:r w:rsidR="006032B0">
              <w:rPr>
                <w:rFonts w:ascii="Times New Roman" w:hAnsi="Times New Roman"/>
                <w:sz w:val="20"/>
                <w:szCs w:val="20"/>
              </w:rPr>
              <w:t xml:space="preserve"> – 16</w:t>
            </w:r>
            <w:r>
              <w:rPr>
                <w:rFonts w:ascii="Times New Roman" w:hAnsi="Times New Roman"/>
                <w:sz w:val="20"/>
                <w:szCs w:val="20"/>
              </w:rPr>
              <w:t>.5</w:t>
            </w:r>
            <w:r w:rsidR="006032B0">
              <w:rPr>
                <w:rFonts w:ascii="Times New Roman" w:hAnsi="Times New Roman"/>
                <w:sz w:val="20"/>
                <w:szCs w:val="20"/>
              </w:rPr>
              <w:t>; 20.1 – 20.3; 24.1 – 24.3</w:t>
            </w:r>
            <w:r w:rsidRPr="00BA3A62">
              <w:rPr>
                <w:rFonts w:ascii="Times New Roman" w:hAnsi="Times New Roman"/>
                <w:sz w:val="20"/>
                <w:szCs w:val="20"/>
              </w:rPr>
              <w:t>).</w:t>
            </w:r>
          </w:p>
          <w:p w14:paraId="45681083" w14:textId="77777777" w:rsidR="00EA3A63" w:rsidRPr="00BA3A62" w:rsidRDefault="00EA3A63" w:rsidP="00F60CF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412CC8CB" w14:textId="77777777" w:rsidR="00EA3A63" w:rsidRDefault="00EA3A63" w:rsidP="00FF4EFF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</w:tbl>
    <w:bookmarkEnd w:id="0"/>
    <w:bookmarkEnd w:id="1"/>
    <w:p w14:paraId="4C59EEE9" w14:textId="77777777" w:rsidR="001F7C5D" w:rsidRPr="007419C7" w:rsidRDefault="001F7C5D" w:rsidP="001F7C5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Промежуточная аттестация (экзамен) проводится в одной из следующих форм: </w:t>
      </w:r>
    </w:p>
    <w:p w14:paraId="312F2E45" w14:textId="77777777" w:rsidR="001F7C5D" w:rsidRPr="007419C7" w:rsidRDefault="001F7C5D" w:rsidP="001F7C5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1) ответ на билет, состоящий из теоретических вопросов и практических заданий</w:t>
      </w:r>
    </w:p>
    <w:p w14:paraId="3B958051" w14:textId="1CC755BA" w:rsidR="008E61C5" w:rsidRPr="00E8270D" w:rsidRDefault="001F7C5D" w:rsidP="00E8270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2) </w:t>
      </w:r>
      <w:r w:rsidR="000B5E89" w:rsidRPr="007419C7">
        <w:rPr>
          <w:rFonts w:ascii="Times New Roman" w:eastAsia="Times New Roman" w:hAnsi="Times New Roman"/>
          <w:sz w:val="24"/>
          <w:szCs w:val="24"/>
        </w:rPr>
        <w:t xml:space="preserve">выполнение </w:t>
      </w:r>
      <w:r w:rsidR="000B5E89">
        <w:rPr>
          <w:rFonts w:ascii="Times New Roman" w:eastAsia="Times New Roman" w:hAnsi="Times New Roman"/>
          <w:sz w:val="24"/>
          <w:szCs w:val="24"/>
        </w:rPr>
        <w:t xml:space="preserve">и/или размещение </w:t>
      </w:r>
      <w:r w:rsidR="000B5E89" w:rsidRPr="007419C7">
        <w:rPr>
          <w:rFonts w:ascii="Times New Roman" w:eastAsia="Times New Roman" w:hAnsi="Times New Roman"/>
          <w:sz w:val="24"/>
          <w:szCs w:val="24"/>
        </w:rPr>
        <w:t xml:space="preserve">заданий в ЭИОС </w:t>
      </w:r>
      <w:r w:rsidR="00F17EBC">
        <w:rPr>
          <w:rFonts w:ascii="Times New Roman" w:eastAsia="Times New Roman" w:hAnsi="Times New Roman"/>
          <w:sz w:val="24"/>
          <w:szCs w:val="24"/>
        </w:rPr>
        <w:t>университета</w:t>
      </w:r>
      <w:r w:rsidR="000B5E89" w:rsidRPr="007419C7">
        <w:rPr>
          <w:rFonts w:ascii="Times New Roman" w:eastAsia="Times New Roman" w:hAnsi="Times New Roman"/>
          <w:sz w:val="24"/>
          <w:szCs w:val="24"/>
        </w:rPr>
        <w:t>.</w:t>
      </w:r>
      <w:r w:rsidR="008E61C5" w:rsidRPr="007419C7">
        <w:rPr>
          <w:rFonts w:ascii="Times New Roman" w:hAnsi="Times New Roman"/>
          <w:sz w:val="24"/>
          <w:szCs w:val="24"/>
        </w:rPr>
        <w:br w:type="page"/>
      </w:r>
    </w:p>
    <w:p w14:paraId="71687685" w14:textId="77777777" w:rsidR="008E61C5" w:rsidRPr="009E1016" w:rsidRDefault="002429A4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Cs/>
          <w:sz w:val="24"/>
          <w:szCs w:val="24"/>
          <w:highlight w:val="yellow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lastRenderedPageBreak/>
        <w:t>2.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ab/>
        <w:t>Типовые</w:t>
      </w:r>
      <w:r w:rsidR="00544B2D">
        <w:rPr>
          <w:rStyle w:val="ad"/>
          <w:rFonts w:ascii="Times New Roman" w:eastAsia="Times New Roman" w:hAnsi="Times New Roman"/>
          <w:b/>
          <w:bCs/>
          <w:iCs/>
          <w:sz w:val="24"/>
          <w:szCs w:val="24"/>
        </w:rPr>
        <w:footnoteReference w:id="2"/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контрольные задания или иные материалы для оценки знаний, умений, навыков и (или) опыта деятельности, характеризующих </w:t>
      </w:r>
      <w:r w:rsidR="00556FA4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уровень сформированности 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компетенци</w:t>
      </w:r>
      <w:r w:rsidR="00560597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й</w:t>
      </w:r>
    </w:p>
    <w:p w14:paraId="4F97B703" w14:textId="77777777" w:rsidR="00183DAF" w:rsidRPr="009E1016" w:rsidRDefault="00183DAF" w:rsidP="0060281C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highlight w:val="yellow"/>
        </w:rPr>
      </w:pPr>
    </w:p>
    <w:p w14:paraId="0A54E11C" w14:textId="54426BFF" w:rsidR="00560597" w:rsidRPr="009E1016" w:rsidRDefault="009B4FAE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2.1 </w:t>
      </w:r>
      <w:r w:rsidR="00E5511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Типовые вопросы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(тестовые задания)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для </w:t>
      </w:r>
      <w:r w:rsidR="00DB4A3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оценки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</w:t>
      </w:r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знаниевого образовательного результата</w:t>
      </w:r>
      <w:r w:rsidR="004C36F9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</w:t>
      </w:r>
      <w:r w:rsidR="00F60CF1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>семестр очное/ курс заочное 3/2</w:t>
      </w:r>
      <w:r w:rsidR="004C36F9">
        <w:rPr>
          <w:rFonts w:ascii="Times New Roman" w:eastAsia="Times New Roman" w:hAnsi="Times New Roman"/>
          <w:b/>
          <w:bCs/>
          <w:iCs/>
          <w:sz w:val="24"/>
          <w:szCs w:val="24"/>
        </w:rPr>
        <w:t>)</w:t>
      </w:r>
    </w:p>
    <w:p w14:paraId="754C9BAD" w14:textId="77777777" w:rsidR="00560597" w:rsidRPr="009E1016" w:rsidRDefault="00560597" w:rsidP="00560597">
      <w:pPr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16FD3802" w14:textId="5C1900AE" w:rsidR="006459F1" w:rsidRPr="0017307B" w:rsidRDefault="00560597" w:rsidP="00560597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0B050"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образовательный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="00FB6084" w:rsidRPr="001204A3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077"/>
        <w:gridCol w:w="1221"/>
        <w:gridCol w:w="5299"/>
      </w:tblGrid>
      <w:tr w:rsidR="009B4FAE" w:rsidRPr="006459F1" w14:paraId="76EE0ECB" w14:textId="77777777" w:rsidTr="007B5E65">
        <w:tc>
          <w:tcPr>
            <w:tcW w:w="4077" w:type="dxa"/>
          </w:tcPr>
          <w:p w14:paraId="0B5A5775" w14:textId="77777777" w:rsidR="009B4FAE" w:rsidRPr="006459F1" w:rsidRDefault="00560597" w:rsidP="00560597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6520" w:type="dxa"/>
            <w:gridSpan w:val="2"/>
          </w:tcPr>
          <w:p w14:paraId="23D9D5DC" w14:textId="77777777" w:rsidR="009B4FAE" w:rsidRPr="006459F1" w:rsidRDefault="00560597" w:rsidP="00560597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560597" w:rsidRPr="006459F1" w14:paraId="001137B7" w14:textId="77777777" w:rsidTr="007B5E65">
        <w:tc>
          <w:tcPr>
            <w:tcW w:w="4077" w:type="dxa"/>
          </w:tcPr>
          <w:p w14:paraId="25BA7297" w14:textId="4922260B" w:rsidR="00560597" w:rsidRPr="00B24C1F" w:rsidRDefault="00AD558E" w:rsidP="006459F1">
            <w:pPr>
              <w:jc w:val="both"/>
              <w:rPr>
                <w:rFonts w:ascii="Times New Roman" w:hAnsi="Times New Roman"/>
                <w:color w:val="00B05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ПК</w:t>
            </w:r>
            <w:r w:rsidR="001710E6"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-1.1. </w:t>
            </w:r>
            <w:r w:rsidR="00C4725E"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6520" w:type="dxa"/>
            <w:gridSpan w:val="2"/>
          </w:tcPr>
          <w:p w14:paraId="0C24EFD3" w14:textId="24FF60CB" w:rsidR="00560597" w:rsidRPr="006459F1" w:rsidRDefault="00931BF7" w:rsidP="0093155C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знает: </w:t>
            </w:r>
            <w:r w:rsidR="00C4725E"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типы подвижного состава</w:t>
            </w:r>
            <w:r w:rsidR="00C4725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железных дорог.</w:t>
            </w:r>
          </w:p>
        </w:tc>
      </w:tr>
      <w:tr w:rsidR="002103AC" w:rsidRPr="006459F1" w14:paraId="3889A5AC" w14:textId="77777777" w:rsidTr="00656EE5">
        <w:trPr>
          <w:trHeight w:val="742"/>
        </w:trPr>
        <w:tc>
          <w:tcPr>
            <w:tcW w:w="10597" w:type="dxa"/>
            <w:gridSpan w:val="3"/>
          </w:tcPr>
          <w:p w14:paraId="5DA7452B" w14:textId="77777777" w:rsidR="00C023DC" w:rsidRDefault="00C023DC" w:rsidP="00C023DC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Тестирование по дисциплине проводится с использованием тестов на бумажном носителе или ресурсов электронной образовательной среды «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  <w:lang w:val="en-US"/>
              </w:rPr>
              <w:t>Moodle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» (режим доступа: </w:t>
            </w:r>
            <w:hyperlink r:id="rId11" w:history="1">
              <w:r w:rsidRPr="00742951">
                <w:rPr>
                  <w:rStyle w:val="a7"/>
                  <w:rFonts w:ascii="Times New Roman" w:eastAsia="Times New Roman" w:hAnsi="Times New Roman"/>
                  <w:bCs/>
                  <w:iCs/>
                  <w:sz w:val="20"/>
                  <w:szCs w:val="20"/>
                </w:rPr>
                <w:t>http://do.samgups.ru/moodle/</w:t>
              </w:r>
            </w:hyperlink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).</w:t>
            </w:r>
          </w:p>
          <w:p w14:paraId="75155903" w14:textId="77777777" w:rsidR="00C023DC" w:rsidRDefault="00C023DC" w:rsidP="00C023DC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3280A3D3" w14:textId="3479D1F7" w:rsidR="001F7C5D" w:rsidRPr="001F7C5D" w:rsidRDefault="00C023DC" w:rsidP="001F7C5D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тестовых вопросов (</w:t>
            </w:r>
            <w:r w:rsidR="001F7C5D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</w:t>
            </w: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):</w:t>
            </w:r>
          </w:p>
          <w:p w14:paraId="4FC47B53" w14:textId="2415FEC8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Какой локомотив в качестве топлива использует сжиженный газ?</w:t>
            </w:r>
          </w:p>
          <w:p w14:paraId="3FBBED27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Л;</w:t>
            </w:r>
          </w:p>
          <w:p w14:paraId="2785CE61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ТЭП70БС;</w:t>
            </w:r>
          </w:p>
          <w:p w14:paraId="534B3794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ДР1;</w:t>
            </w:r>
          </w:p>
          <w:p w14:paraId="07A00887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4. ГТ1</w:t>
            </w:r>
            <w:r w:rsidRPr="0042490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-001;</w:t>
            </w:r>
          </w:p>
          <w:p w14:paraId="2173DBC4" w14:textId="7ADBFBF2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2. Какой локомотив в качестве топлива использует уголь и воду?</w:t>
            </w:r>
          </w:p>
          <w:p w14:paraId="74C2B4EF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Л;</w:t>
            </w:r>
          </w:p>
          <w:p w14:paraId="6CA420A5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ДР1;</w:t>
            </w:r>
          </w:p>
          <w:p w14:paraId="6F854277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2ТЭ25А;</w:t>
            </w:r>
          </w:p>
          <w:p w14:paraId="6653B80E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4. ГТ1</w:t>
            </w:r>
            <w:r w:rsidRPr="0042490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-001;</w:t>
            </w:r>
          </w:p>
          <w:p w14:paraId="34C8CF6C" w14:textId="645D6314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3. Какой локомотив в качестве топлива использует дизельное топливо?</w:t>
            </w:r>
          </w:p>
          <w:p w14:paraId="16CA3003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Л;</w:t>
            </w:r>
          </w:p>
          <w:p w14:paraId="65A0AB65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ДР1;</w:t>
            </w:r>
          </w:p>
          <w:p w14:paraId="5FDC2665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ГТ1;</w:t>
            </w:r>
          </w:p>
          <w:p w14:paraId="1BB9CF54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4. ГТ1</w:t>
            </w:r>
            <w:r w:rsidRPr="0042490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-001;</w:t>
            </w:r>
          </w:p>
          <w:p w14:paraId="42538CCD" w14:textId="6DAEF352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4. Какой локомотив является самым мощным?</w:t>
            </w:r>
          </w:p>
          <w:p w14:paraId="1A4D72A9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Л;</w:t>
            </w:r>
          </w:p>
          <w:p w14:paraId="28347D3C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ДР1;</w:t>
            </w:r>
          </w:p>
          <w:p w14:paraId="00B53759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2ТЭ25А;</w:t>
            </w:r>
          </w:p>
          <w:p w14:paraId="43190EEC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4. ГТ1</w:t>
            </w:r>
            <w:r w:rsidRPr="0042490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-002;</w:t>
            </w:r>
          </w:p>
          <w:p w14:paraId="48F760C8" w14:textId="442549AF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1.5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. Что используется на газотурбовозе ГТ1 в качестве вспомогательной силовой установки?</w:t>
            </w:r>
          </w:p>
          <w:p w14:paraId="5548A408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Дизельный двигатель;</w:t>
            </w:r>
          </w:p>
          <w:p w14:paraId="5EC9BCC4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Тяговый аккумулятор;</w:t>
            </w:r>
          </w:p>
          <w:p w14:paraId="7C5BA0B0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Ядерный реактор;</w:t>
            </w:r>
          </w:p>
          <w:p w14:paraId="623078F2" w14:textId="45F5590A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1.6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. Что используется на газотурбовозе ГТ1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h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в качестве вспомогательной силовой установки?</w:t>
            </w:r>
          </w:p>
          <w:p w14:paraId="789CC33D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Дизельный двигатель;</w:t>
            </w:r>
          </w:p>
          <w:p w14:paraId="30FAE782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Тяговый аккумулятор;</w:t>
            </w:r>
          </w:p>
          <w:p w14:paraId="249032E1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Ядерный реактор;</w:t>
            </w:r>
          </w:p>
          <w:p w14:paraId="4AFCB49C" w14:textId="086763AF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1.7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. У какого локомотива осевая формула 2(2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+2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-2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+2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)?</w:t>
            </w:r>
          </w:p>
          <w:p w14:paraId="5BA99A77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ТЭП80;</w:t>
            </w:r>
          </w:p>
          <w:p w14:paraId="1497A040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2ТЭ10;</w:t>
            </w:r>
          </w:p>
          <w:p w14:paraId="17EB62A3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ФД;</w:t>
            </w:r>
          </w:p>
          <w:p w14:paraId="3C33C136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4. ГТ1</w:t>
            </w:r>
            <w:r w:rsidRPr="0042490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-002;</w:t>
            </w:r>
          </w:p>
          <w:p w14:paraId="2887FEB9" w14:textId="09E9954B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1.8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. У какого локомотива осевая формула 2(2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-2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-2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)?</w:t>
            </w:r>
          </w:p>
          <w:p w14:paraId="0443CB57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ТЭП80;</w:t>
            </w:r>
          </w:p>
          <w:p w14:paraId="37DC6AB3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2ТЭ10;</w:t>
            </w:r>
          </w:p>
          <w:p w14:paraId="1DF6214F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ФД;</w:t>
            </w:r>
          </w:p>
          <w:p w14:paraId="066883BB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4. ГТ1</w:t>
            </w:r>
            <w:r w:rsidRPr="0042490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-001;</w:t>
            </w:r>
          </w:p>
          <w:p w14:paraId="166B1984" w14:textId="77777777" w:rsidR="00BF0219" w:rsidRDefault="00BF0219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25BE9BD2" w14:textId="77777777" w:rsidR="00BF0219" w:rsidRDefault="00BF0219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1C6CA0FB" w14:textId="77777777" w:rsidR="00BF0219" w:rsidRDefault="00BF0219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0E6880EC" w14:textId="77777777" w:rsidR="00BF0219" w:rsidRDefault="00BF0219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729260F7" w14:textId="693D6838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1.9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. Какая передача мощности используется на локомотиве ГТ1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h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-0001?</w:t>
            </w:r>
          </w:p>
          <w:p w14:paraId="749EE13C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1. Электрическая; </w:t>
            </w:r>
          </w:p>
          <w:p w14:paraId="0E339E3B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Механическая;</w:t>
            </w:r>
          </w:p>
          <w:p w14:paraId="6D49F268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Гидравлическая;</w:t>
            </w:r>
          </w:p>
          <w:p w14:paraId="48E569BB" w14:textId="77777777" w:rsid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4. Газовая;</w:t>
            </w:r>
          </w:p>
          <w:p w14:paraId="3E1B700D" w14:textId="3F8AC395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1.10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. Какие локомотивы являются автономными?</w:t>
            </w:r>
          </w:p>
          <w:p w14:paraId="3DA665DC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Паровоз;</w:t>
            </w:r>
          </w:p>
          <w:p w14:paraId="339E792C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Электровоз;</w:t>
            </w:r>
          </w:p>
          <w:p w14:paraId="619B5510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Тепловоз;</w:t>
            </w:r>
          </w:p>
          <w:p w14:paraId="1F1B3CFA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4. Газотурбовоз;</w:t>
            </w:r>
          </w:p>
          <w:p w14:paraId="72FF0774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5. Все перечисленные;</w:t>
            </w:r>
          </w:p>
          <w:p w14:paraId="5134F8E4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AC6908A" w14:textId="5292DF3A" w:rsidR="00104EEA" w:rsidRPr="00A75A6B" w:rsidRDefault="0037541A" w:rsidP="00104EEA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Примеры в</w:t>
            </w:r>
            <w:r w:rsidR="00104EEA"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>опрос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ов</w:t>
            </w:r>
            <w:r w:rsidR="00104EEA"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для </w:t>
            </w:r>
            <w:r w:rsidR="001F7C5D">
              <w:rPr>
                <w:rFonts w:ascii="Times New Roman" w:hAnsi="Times New Roman" w:cs="Times New Roman"/>
                <w:b/>
                <w:sz w:val="20"/>
                <w:szCs w:val="20"/>
              </w:rPr>
              <w:t>проведения</w:t>
            </w:r>
            <w:r w:rsidR="00104EEA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 w:rsidR="001F7C5D">
              <w:rPr>
                <w:rFonts w:ascii="Times New Roman" w:hAnsi="Times New Roman" w:cs="Times New Roman"/>
                <w:b/>
                <w:sz w:val="20"/>
                <w:szCs w:val="20"/>
              </w:rPr>
              <w:t>экзамена</w:t>
            </w:r>
          </w:p>
          <w:p w14:paraId="676D3C7E" w14:textId="0AB3F325" w:rsidR="00EA579D" w:rsidRPr="00EA579D" w:rsidRDefault="00EA579D" w:rsidP="00EA579D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.1. </w:t>
            </w:r>
            <w:r w:rsidR="0042490E">
              <w:rPr>
                <w:rFonts w:ascii="Times New Roman" w:hAnsi="Times New Roman" w:cs="Times New Roman"/>
                <w:sz w:val="20"/>
                <w:szCs w:val="20"/>
              </w:rPr>
              <w:t>Понятие автономного локомотива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4B1B5115" w14:textId="3647DEEF" w:rsidR="00EA579D" w:rsidRPr="00EA579D" w:rsidRDefault="00EA579D" w:rsidP="00EA579D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2.2. </w:t>
            </w:r>
            <w:r w:rsidR="0042490E">
              <w:rPr>
                <w:rFonts w:ascii="Times New Roman" w:hAnsi="Times New Roman" w:cs="Times New Roman"/>
                <w:sz w:val="20"/>
                <w:szCs w:val="20"/>
              </w:rPr>
              <w:t>Типы автономных локомотивов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6504A6DD" w14:textId="0073D8CD" w:rsidR="00EA579D" w:rsidRPr="00EA579D" w:rsidRDefault="00EA579D" w:rsidP="00EA579D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2.3. </w:t>
            </w:r>
            <w:r w:rsidR="0042490E">
              <w:rPr>
                <w:rFonts w:ascii="Times New Roman" w:hAnsi="Times New Roman" w:cs="Times New Roman"/>
                <w:sz w:val="20"/>
                <w:szCs w:val="20"/>
              </w:rPr>
              <w:t>Классификация тепловозов по роду службы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692A6FE1" w14:textId="287BEEE4" w:rsidR="00EA579D" w:rsidRPr="00EA579D" w:rsidRDefault="00EA579D" w:rsidP="00EA579D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2.4. </w:t>
            </w:r>
            <w:r w:rsidR="0042490E">
              <w:rPr>
                <w:rFonts w:ascii="Times New Roman" w:hAnsi="Times New Roman" w:cs="Times New Roman"/>
                <w:sz w:val="20"/>
                <w:szCs w:val="20"/>
              </w:rPr>
              <w:t xml:space="preserve"> Классификация тепловозов по типу передачи мощности</w:t>
            </w:r>
            <w:r w:rsidR="0042490E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2F931497" w14:textId="10F65CEC" w:rsidR="00033AE0" w:rsidRPr="00104EEA" w:rsidRDefault="00EA579D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2.5. </w:t>
            </w:r>
            <w:r w:rsidR="0042490E">
              <w:rPr>
                <w:rFonts w:ascii="Times New Roman" w:hAnsi="Times New Roman" w:cs="Times New Roman"/>
                <w:sz w:val="20"/>
                <w:szCs w:val="20"/>
              </w:rPr>
              <w:t xml:space="preserve"> Классификация тепловозов по количеству осей и секций </w:t>
            </w:r>
            <w:r w:rsidR="0037541A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</w:p>
        </w:tc>
      </w:tr>
      <w:tr w:rsidR="00931BF7" w:rsidRPr="006459F1" w14:paraId="2F0212C7" w14:textId="77777777" w:rsidTr="00991345">
        <w:trPr>
          <w:trHeight w:val="742"/>
        </w:trPr>
        <w:tc>
          <w:tcPr>
            <w:tcW w:w="5298" w:type="dxa"/>
            <w:gridSpan w:val="2"/>
          </w:tcPr>
          <w:p w14:paraId="3ED4090F" w14:textId="64E21AF0" w:rsidR="00931BF7" w:rsidRPr="001710E6" w:rsidRDefault="00AD558E" w:rsidP="001710E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ПК</w:t>
            </w:r>
            <w:r w:rsidR="001710E6"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="00C4725E"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299" w:type="dxa"/>
          </w:tcPr>
          <w:p w14:paraId="71A055A2" w14:textId="66D8CEDF" w:rsidR="00931BF7" w:rsidRPr="00742951" w:rsidRDefault="00931BF7" w:rsidP="00C023DC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знает:</w:t>
            </w:r>
            <w:r w:rsidR="001710E6"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="00C4725E" w:rsidRPr="00C4725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конструкцию и общие принципы работы различных видов подвижного состава и его узлов.</w:t>
            </w:r>
          </w:p>
        </w:tc>
      </w:tr>
      <w:tr w:rsidR="00931BF7" w:rsidRPr="006459F1" w14:paraId="111EB5E0" w14:textId="77777777" w:rsidTr="00991345">
        <w:trPr>
          <w:trHeight w:val="742"/>
        </w:trPr>
        <w:tc>
          <w:tcPr>
            <w:tcW w:w="10597" w:type="dxa"/>
            <w:gridSpan w:val="3"/>
          </w:tcPr>
          <w:p w14:paraId="20A167E5" w14:textId="77777777" w:rsidR="0037541A" w:rsidRDefault="0037541A" w:rsidP="0037541A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Тестирование по дисциплине проводится с использованием тестов на бумажном носителе или ресурсов электронной образовательной среды «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  <w:lang w:val="en-US"/>
              </w:rPr>
              <w:t>Moodle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» (режим доступа: </w:t>
            </w:r>
            <w:hyperlink r:id="rId12" w:history="1">
              <w:r w:rsidRPr="00742951">
                <w:rPr>
                  <w:rStyle w:val="a7"/>
                  <w:rFonts w:ascii="Times New Roman" w:eastAsia="Times New Roman" w:hAnsi="Times New Roman"/>
                  <w:bCs/>
                  <w:iCs/>
                  <w:sz w:val="20"/>
                  <w:szCs w:val="20"/>
                </w:rPr>
                <w:t>http://do.samgups.ru/moodle/</w:t>
              </w:r>
            </w:hyperlink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).</w:t>
            </w:r>
          </w:p>
          <w:p w14:paraId="6B1B85EB" w14:textId="77777777" w:rsidR="0037541A" w:rsidRDefault="0037541A" w:rsidP="0037541A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13BD1C64" w14:textId="77777777" w:rsidR="00C4725E" w:rsidRPr="001F7C5D" w:rsidRDefault="00C4725E" w:rsidP="00C4725E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тестовых вопросов (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</w:t>
            </w: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):</w:t>
            </w:r>
          </w:p>
          <w:p w14:paraId="58F6D416" w14:textId="6DE425EB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1. Какой способ создания движущей силы используется на локомотивах?</w:t>
            </w:r>
          </w:p>
          <w:p w14:paraId="10332CD5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Непосредственное приложение внешней силы;</w:t>
            </w:r>
          </w:p>
          <w:p w14:paraId="164B9CE1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2. Использование реакции твердого пути;</w:t>
            </w:r>
          </w:p>
          <w:p w14:paraId="6DCE31BC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Отталкивание от подвижной среды.</w:t>
            </w:r>
          </w:p>
          <w:p w14:paraId="1A56FCE0" w14:textId="76683F64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2. Какие локомотивы приводятся в движение электродвигателями?</w:t>
            </w:r>
          </w:p>
          <w:p w14:paraId="162FCF5B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Паровоз;</w:t>
            </w:r>
          </w:p>
          <w:p w14:paraId="43328F74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2. Тепловоз ТГМ6;</w:t>
            </w:r>
          </w:p>
          <w:p w14:paraId="05B6343A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Тепловоз ТЭМ21;</w:t>
            </w:r>
          </w:p>
          <w:p w14:paraId="39FE5BCE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4. ТЭП80;</w:t>
            </w:r>
          </w:p>
          <w:p w14:paraId="6E14B34B" w14:textId="08B77143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3.3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. За счет чего происходит воспламенение топлива в цилиндрах дизеля?</w:t>
            </w:r>
          </w:p>
          <w:p w14:paraId="2B2F2CB3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За счет электрической искры;</w:t>
            </w:r>
          </w:p>
          <w:p w14:paraId="4BD28A98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2. За счет свечи накаливания;</w:t>
            </w:r>
          </w:p>
          <w:p w14:paraId="671BD291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За счет высокого давления сжатия топливовоздушной смеси;</w:t>
            </w:r>
          </w:p>
          <w:p w14:paraId="3169ED5A" w14:textId="66CF32A8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3.4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. Какая передача мощности используется на более мощных локомотивах?</w:t>
            </w:r>
          </w:p>
          <w:p w14:paraId="47C36605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 xml:space="preserve">1. Электрическая; </w:t>
            </w:r>
          </w:p>
          <w:p w14:paraId="2E2D9CDE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2. Механическая;</w:t>
            </w:r>
          </w:p>
          <w:p w14:paraId="26E7BC54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Гидравлическая;</w:t>
            </w:r>
          </w:p>
          <w:p w14:paraId="2330A787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4. Газовая;</w:t>
            </w:r>
          </w:p>
          <w:p w14:paraId="1C97A4AF" w14:textId="204BE0AB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3.5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. Какие тепловозы имеют осевую формулу 2(3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-3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)?</w:t>
            </w:r>
          </w:p>
          <w:p w14:paraId="0095A1B9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ЧМЭ3;</w:t>
            </w:r>
          </w:p>
          <w:p w14:paraId="0769E903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2. 2ТЭ10М;</w:t>
            </w:r>
          </w:p>
          <w:p w14:paraId="051CD16A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ТЭМ7;</w:t>
            </w:r>
          </w:p>
          <w:p w14:paraId="3D9A8CC3" w14:textId="77777777" w:rsidR="00C4725E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4. ТЭП70БС</w:t>
            </w:r>
          </w:p>
          <w:p w14:paraId="6D16EE57" w14:textId="2BD7A058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6. Кто изобрел первый паровоз в России?</w:t>
            </w:r>
          </w:p>
          <w:p w14:paraId="23C26B81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Джордж Стефенсон;</w:t>
            </w:r>
          </w:p>
          <w:p w14:paraId="74A2FCEA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2. Ричард Тревитик ;</w:t>
            </w:r>
          </w:p>
          <w:p w14:paraId="2BCDA108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Отец и сын Черепановы;</w:t>
            </w:r>
          </w:p>
          <w:p w14:paraId="0AA78BD9" w14:textId="4BE59895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3.7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. На каких тепловозах кузов капотного типа?</w:t>
            </w:r>
          </w:p>
          <w:p w14:paraId="58ACB270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ТЭП60, ТЭП70;</w:t>
            </w:r>
          </w:p>
          <w:p w14:paraId="74464BC6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2. ТЭМ7, ТЭМ2;</w:t>
            </w:r>
          </w:p>
          <w:p w14:paraId="47D5EA02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2ТЭ10М, 2ТЭ116;</w:t>
            </w:r>
          </w:p>
          <w:p w14:paraId="747F2AF6" w14:textId="2F3237A1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3.8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. У каких локомотивов служебный вес равен сцепному весу?</w:t>
            </w:r>
          </w:p>
          <w:p w14:paraId="4DA01035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Паровоз Л с осевой формулой 1-5-0;</w:t>
            </w:r>
          </w:p>
          <w:p w14:paraId="109AB060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 xml:space="preserve">2. Тепловоз ТЭП80; </w:t>
            </w:r>
          </w:p>
          <w:p w14:paraId="196D14AA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Газотурбовоз ГТ1</w:t>
            </w:r>
            <w:r w:rsidRPr="006229DF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 xml:space="preserve">-0001; </w:t>
            </w:r>
          </w:p>
          <w:p w14:paraId="08BE83AB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 xml:space="preserve">4. Паровоз Э с осевой формулой 0-5-0; </w:t>
            </w:r>
          </w:p>
          <w:p w14:paraId="0FCDFCA8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5. Паровоз П36 с осевой формулой 2-4-2;</w:t>
            </w:r>
          </w:p>
          <w:p w14:paraId="6C628215" w14:textId="1EBDA86A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3.9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. Какая функция у кривошипно-шатунного механизма паровоза?</w:t>
            </w:r>
          </w:p>
          <w:p w14:paraId="1A2563A8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Преобразует тепловую энергию в механическую;</w:t>
            </w:r>
          </w:p>
          <w:p w14:paraId="276CD99B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2. Преобразует химическую энергию топлива в тепловую;</w:t>
            </w:r>
          </w:p>
          <w:p w14:paraId="15E4E448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 xml:space="preserve">3. Преобразует механическую энергию в движение колесных пар; </w:t>
            </w:r>
          </w:p>
          <w:p w14:paraId="091650E3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4. Перегревает и насыщает пар;</w:t>
            </w:r>
          </w:p>
          <w:p w14:paraId="3829C6D1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5. Нагревает воду, превращает ее в пар.</w:t>
            </w:r>
          </w:p>
          <w:p w14:paraId="35BD1C2A" w14:textId="349D8775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lastRenderedPageBreak/>
              <w:t>3.10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. Какая функция у газовой турбины газотурбовоза?</w:t>
            </w:r>
          </w:p>
          <w:p w14:paraId="32EE41BD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Преобразует тепловую энергию в механическую;</w:t>
            </w:r>
          </w:p>
          <w:p w14:paraId="795CB843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2. Преобразует химическую энергию топлива в тепловую;</w:t>
            </w:r>
          </w:p>
          <w:p w14:paraId="7515E2EA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Преобразует механическую энергию в движение колесных пар;</w:t>
            </w:r>
          </w:p>
          <w:p w14:paraId="63AF1F85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4. Подает воздух в камеру сгорания;</w:t>
            </w:r>
          </w:p>
          <w:p w14:paraId="4D8814F3" w14:textId="77777777" w:rsidR="00C4725E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50591C8A" w14:textId="1A6270A4" w:rsidR="00C4725E" w:rsidRPr="00A75A6B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Примеры в</w:t>
            </w:r>
            <w:r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>опрос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ов</w:t>
            </w:r>
            <w:r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для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проведения экзамена</w:t>
            </w:r>
          </w:p>
          <w:p w14:paraId="05A8B134" w14:textId="102BE73E" w:rsidR="00C4725E" w:rsidRPr="00EA579D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.1.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Опишите конструкцию и принцип работы паровоза.</w:t>
            </w:r>
          </w:p>
          <w:p w14:paraId="33A2CDEA" w14:textId="2E2B4F5C" w:rsidR="00C4725E" w:rsidRPr="00EA579D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.2.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Опишите конструкцию и принцип работы тепловоза.</w:t>
            </w:r>
          </w:p>
          <w:p w14:paraId="07C2626D" w14:textId="0E78C5FC" w:rsidR="00C4725E" w:rsidRPr="00EA579D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.3.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Опишите конструкцию и принцип работы газотурбовоза.</w:t>
            </w:r>
          </w:p>
          <w:p w14:paraId="4746AFF6" w14:textId="7E41BDF7" w:rsidR="00C4725E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.4.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Опишите конструкцию и принцип работы дизель-поезда.</w:t>
            </w:r>
          </w:p>
          <w:p w14:paraId="37DF6B28" w14:textId="150E28EC" w:rsidR="00931BF7" w:rsidRPr="00742951" w:rsidRDefault="00C4725E" w:rsidP="00C4725E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.5.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Опишите конструкцию и принцип работы рельсового автобуса.</w:t>
            </w:r>
          </w:p>
        </w:tc>
      </w:tr>
    </w:tbl>
    <w:p w14:paraId="6C62BFE0" w14:textId="77777777" w:rsidR="00FB6084" w:rsidRDefault="00FB6084" w:rsidP="00FB6084">
      <w:pPr>
        <w:spacing w:after="0" w:line="240" w:lineRule="auto"/>
        <w:rPr>
          <w:rFonts w:ascii="Times New Roman" w:eastAsia="Times New Roman" w:hAnsi="Times New Roman"/>
          <w:bCs/>
          <w:iCs/>
          <w:sz w:val="28"/>
          <w:szCs w:val="28"/>
        </w:rPr>
      </w:pPr>
    </w:p>
    <w:p w14:paraId="40CE440C" w14:textId="7493A644" w:rsidR="004C36F9" w:rsidRPr="009E1016" w:rsidRDefault="004C36F9" w:rsidP="004C36F9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2.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>2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Типовые вопросы (тестовые задания) для оценки знаниевого образовательного результата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</w:t>
      </w:r>
      <w:r w:rsidR="00F60CF1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семестр очное/ курс заочное </w:t>
      </w:r>
      <w:r w:rsidR="00F60CF1">
        <w:rPr>
          <w:rFonts w:ascii="Times New Roman" w:eastAsia="Times New Roman" w:hAnsi="Times New Roman"/>
          <w:b/>
          <w:bCs/>
          <w:iCs/>
          <w:sz w:val="24"/>
          <w:szCs w:val="24"/>
        </w:rPr>
        <w:t>4</w:t>
      </w:r>
      <w:r w:rsidR="00F60CF1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>/2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>)</w:t>
      </w:r>
    </w:p>
    <w:p w14:paraId="441560CB" w14:textId="77777777" w:rsidR="004C36F9" w:rsidRPr="009E1016" w:rsidRDefault="004C36F9" w:rsidP="004C36F9">
      <w:pPr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032F1CD3" w14:textId="77777777" w:rsidR="004C36F9" w:rsidRPr="0017307B" w:rsidRDefault="004C36F9" w:rsidP="004C36F9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0B050"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образовательный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Pr="001204A3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077"/>
        <w:gridCol w:w="6520"/>
      </w:tblGrid>
      <w:tr w:rsidR="004C36F9" w:rsidRPr="006459F1" w14:paraId="3C3796CF" w14:textId="77777777" w:rsidTr="00AD558E">
        <w:tc>
          <w:tcPr>
            <w:tcW w:w="4077" w:type="dxa"/>
          </w:tcPr>
          <w:p w14:paraId="41716C4C" w14:textId="77777777" w:rsidR="004C36F9" w:rsidRPr="006459F1" w:rsidRDefault="004C36F9" w:rsidP="00AD558E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6520" w:type="dxa"/>
          </w:tcPr>
          <w:p w14:paraId="37546871" w14:textId="77777777" w:rsidR="004C36F9" w:rsidRPr="006459F1" w:rsidRDefault="004C36F9" w:rsidP="00AD558E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C4725E" w:rsidRPr="006459F1" w14:paraId="0CEDF013" w14:textId="77777777" w:rsidTr="00AD558E">
        <w:tc>
          <w:tcPr>
            <w:tcW w:w="4077" w:type="dxa"/>
          </w:tcPr>
          <w:p w14:paraId="3BA16249" w14:textId="2637DAD6" w:rsidR="00C4725E" w:rsidRPr="00AD558E" w:rsidRDefault="00C4725E" w:rsidP="00C4725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-1.1. </w:t>
            </w: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6520" w:type="dxa"/>
          </w:tcPr>
          <w:p w14:paraId="39445141" w14:textId="0423885B" w:rsidR="00C4725E" w:rsidRPr="006459F1" w:rsidRDefault="00C4725E" w:rsidP="00C4725E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знает: 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типы подвижного состава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железных дорог.</w:t>
            </w:r>
          </w:p>
        </w:tc>
      </w:tr>
      <w:tr w:rsidR="004C36F9" w:rsidRPr="006459F1" w14:paraId="40C8ECBF" w14:textId="77777777" w:rsidTr="00AD558E">
        <w:trPr>
          <w:trHeight w:val="742"/>
        </w:trPr>
        <w:tc>
          <w:tcPr>
            <w:tcW w:w="10597" w:type="dxa"/>
            <w:gridSpan w:val="2"/>
          </w:tcPr>
          <w:p w14:paraId="1F1FCAFE" w14:textId="77777777" w:rsidR="004C36F9" w:rsidRPr="00B76536" w:rsidRDefault="004C36F9" w:rsidP="00AD558E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B76536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Тестирование по дисциплине проводится с использованием тестов на бумажном носителе или ресурсов электронной образовательной среды «</w:t>
            </w:r>
            <w:r w:rsidRPr="00B76536">
              <w:rPr>
                <w:rFonts w:ascii="Times New Roman" w:eastAsia="Times New Roman" w:hAnsi="Times New Roman"/>
                <w:bCs/>
                <w:iCs/>
                <w:sz w:val="20"/>
                <w:szCs w:val="20"/>
                <w:lang w:val="en-US"/>
              </w:rPr>
              <w:t>Moodle</w:t>
            </w:r>
            <w:r w:rsidRPr="00B76536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» (режим доступа: </w:t>
            </w:r>
            <w:hyperlink r:id="rId13" w:history="1">
              <w:r w:rsidRPr="00B76536">
                <w:rPr>
                  <w:rStyle w:val="a7"/>
                  <w:rFonts w:ascii="Times New Roman" w:eastAsia="Times New Roman" w:hAnsi="Times New Roman"/>
                  <w:bCs/>
                  <w:iCs/>
                  <w:sz w:val="20"/>
                  <w:szCs w:val="20"/>
                </w:rPr>
                <w:t>http://do.samgups.ru/moodle/</w:t>
              </w:r>
            </w:hyperlink>
            <w:r w:rsidRPr="00B76536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).</w:t>
            </w:r>
          </w:p>
          <w:p w14:paraId="21BB2DB2" w14:textId="77777777" w:rsidR="004C36F9" w:rsidRPr="00B76536" w:rsidRDefault="004C36F9" w:rsidP="00AD558E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24D4BAB7" w14:textId="77777777" w:rsidR="004C36F9" w:rsidRPr="00B76536" w:rsidRDefault="004C36F9" w:rsidP="00AD558E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B7653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тестовых вопросов (Экзамен):</w:t>
            </w:r>
          </w:p>
          <w:p w14:paraId="100BC90A" w14:textId="236411A7" w:rsidR="004C36F9" w:rsidRPr="00B76536" w:rsidRDefault="00D7435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  <w:r w:rsidR="004C36F9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.1. </w:t>
            </w:r>
            <w:r w:rsidR="00B76536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>Что из перечисленного</w:t>
            </w:r>
            <w:r w:rsidR="004C36F9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 w:rsidR="00B76536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>относится к электроподвижному составу</w:t>
            </w:r>
            <w:r w:rsidR="004C36F9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>?</w:t>
            </w:r>
          </w:p>
          <w:p w14:paraId="2F2C2DD8" w14:textId="0858D1E9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ЭП2К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4CE78D90" w14:textId="77777777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2. ТЭП70БС;</w:t>
            </w:r>
          </w:p>
          <w:p w14:paraId="6A2E9BD6" w14:textId="19D2AD58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ЭР200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191D485F" w14:textId="77777777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4. ГТ1</w:t>
            </w:r>
            <w:r w:rsidRPr="00B76536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-001;</w:t>
            </w:r>
          </w:p>
          <w:p w14:paraId="7029F250" w14:textId="6B41DF72" w:rsidR="00B76536" w:rsidRPr="00B76536" w:rsidRDefault="00D74359" w:rsidP="00B76536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  <w:r w:rsidR="004C36F9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.2. </w:t>
            </w:r>
            <w:r w:rsidR="00B76536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Что из перечисленного относится к электроподвижному составу?</w:t>
            </w:r>
          </w:p>
          <w:p w14:paraId="02CEA8C0" w14:textId="7C41F8A1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Тепловоз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4D2C6DD2" w14:textId="72485930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Вагон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3C7DE13E" w14:textId="7C2194E0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Электровоз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4436CABC" w14:textId="0E18A46A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4.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Газотурбовоз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050C6584" w14:textId="2457A4E9" w:rsidR="004C36F9" w:rsidRPr="00B76536" w:rsidRDefault="00D7435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  <w:r w:rsidR="004C36F9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.3. </w:t>
            </w:r>
            <w:r w:rsidR="00B76536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>В каком движении используется локомотив ЭП2К</w:t>
            </w:r>
          </w:p>
          <w:p w14:paraId="479F3CEA" w14:textId="09E32308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Маневровое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42F0AD2E" w14:textId="0F1ADA0E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Грузовое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2630A530" w14:textId="775BA5C6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Пассажирское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333DF65C" w14:textId="48E8BE38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4.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Хозяйственное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60687221" w14:textId="287BA0FE" w:rsidR="00B76536" w:rsidRPr="00B76536" w:rsidRDefault="00D74359" w:rsidP="00B76536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  <w:r w:rsidR="00B76536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>.4. Что из перечисленного является электропоезом?</w:t>
            </w:r>
          </w:p>
          <w:p w14:paraId="21EF46EA" w14:textId="77777777" w:rsidR="00B76536" w:rsidRPr="00B76536" w:rsidRDefault="00B76536" w:rsidP="00B76536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1. ЭП2К;</w:t>
            </w:r>
          </w:p>
          <w:p w14:paraId="73803A33" w14:textId="77777777" w:rsidR="00B76536" w:rsidRPr="00B76536" w:rsidRDefault="00B76536" w:rsidP="00B76536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2. ТЭП70БС;</w:t>
            </w:r>
          </w:p>
          <w:p w14:paraId="1945A367" w14:textId="77777777" w:rsidR="00B76536" w:rsidRPr="00B76536" w:rsidRDefault="00B76536" w:rsidP="00B76536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3. ЭР200;</w:t>
            </w:r>
          </w:p>
          <w:p w14:paraId="1F9A570C" w14:textId="77777777" w:rsidR="00B76536" w:rsidRPr="00B76536" w:rsidRDefault="00B76536" w:rsidP="00B76536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4. ГТ1</w:t>
            </w:r>
            <w:r w:rsidRPr="00B76536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-001;</w:t>
            </w:r>
          </w:p>
          <w:p w14:paraId="39EEBAE2" w14:textId="765AD049" w:rsidR="004C36F9" w:rsidRPr="00B76536" w:rsidRDefault="00D7435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  <w:r w:rsidR="004C36F9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.5. </w:t>
            </w:r>
            <w:r w:rsidR="00B76536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>Какого рода тока локомотив ЭП2К</w:t>
            </w:r>
          </w:p>
          <w:p w14:paraId="16845628" w14:textId="302FAC09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Постоянного</w:t>
            </w:r>
          </w:p>
          <w:p w14:paraId="6DE9FF24" w14:textId="62AEFF73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Переменного</w:t>
            </w:r>
          </w:p>
          <w:p w14:paraId="694DEDA1" w14:textId="77777777" w:rsidR="004C36F9" w:rsidRPr="00BF0219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  <w:p w14:paraId="6DA22888" w14:textId="77777777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>Примеры вопросов для проведения экзамена</w:t>
            </w:r>
          </w:p>
          <w:p w14:paraId="00F9CA98" w14:textId="291BADBF" w:rsidR="004C36F9" w:rsidRPr="00B76536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.1. Понятие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электроподвижного состава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09DDCCF7" w14:textId="674E86BC" w:rsidR="004C36F9" w:rsidRPr="00B76536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.2. Типы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электроподвижного состава 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1D0CC57F" w14:textId="22C82DFB" w:rsidR="004C36F9" w:rsidRPr="00B76536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.3. Классификация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электроподвижного состава 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>по роду службы.</w:t>
            </w:r>
          </w:p>
          <w:p w14:paraId="0E016D19" w14:textId="202D2482" w:rsidR="004C36F9" w:rsidRPr="00B76536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.4.  Классификация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электроподвижного состава 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по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роду тока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 .</w:t>
            </w:r>
          </w:p>
          <w:p w14:paraId="67C30CA4" w14:textId="31D3EC7E" w:rsidR="004C36F9" w:rsidRPr="00104EEA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.5.  Классификация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электроподвижного состава 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>по количеству осей и секций .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</w:tr>
    </w:tbl>
    <w:p w14:paraId="438D8865" w14:textId="77777777" w:rsidR="00B76536" w:rsidRDefault="00B76536"/>
    <w:p w14:paraId="09F9026F" w14:textId="77777777" w:rsidR="00182BE0" w:rsidRDefault="00182BE0"/>
    <w:p w14:paraId="30DF2203" w14:textId="77777777" w:rsidR="00182BE0" w:rsidRDefault="00182BE0"/>
    <w:p w14:paraId="7B2894B5" w14:textId="77777777" w:rsidR="00182BE0" w:rsidRDefault="00182BE0"/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5298"/>
        <w:gridCol w:w="5299"/>
      </w:tblGrid>
      <w:tr w:rsidR="00D74359" w:rsidRPr="006459F1" w14:paraId="4E5D6603" w14:textId="77777777" w:rsidTr="00AD558E">
        <w:trPr>
          <w:trHeight w:val="742"/>
        </w:trPr>
        <w:tc>
          <w:tcPr>
            <w:tcW w:w="5298" w:type="dxa"/>
          </w:tcPr>
          <w:p w14:paraId="1BBDAD73" w14:textId="01CD2981" w:rsidR="00D74359" w:rsidRPr="00742951" w:rsidRDefault="00D74359" w:rsidP="00D7435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299" w:type="dxa"/>
          </w:tcPr>
          <w:p w14:paraId="56B3E4CD" w14:textId="31A858DD" w:rsidR="00D74359" w:rsidRPr="00742951" w:rsidRDefault="00D74359" w:rsidP="00D7435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знает: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C4725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конструкцию и общие принципы работы различных видов подвижного состава и его узлов.</w:t>
            </w:r>
          </w:p>
        </w:tc>
      </w:tr>
      <w:tr w:rsidR="004C36F9" w:rsidRPr="006459F1" w14:paraId="1E729D07" w14:textId="77777777" w:rsidTr="00AD558E">
        <w:trPr>
          <w:trHeight w:val="742"/>
        </w:trPr>
        <w:tc>
          <w:tcPr>
            <w:tcW w:w="10597" w:type="dxa"/>
            <w:gridSpan w:val="2"/>
          </w:tcPr>
          <w:p w14:paraId="701F5D40" w14:textId="77777777" w:rsidR="004C36F9" w:rsidRPr="008A6E76" w:rsidRDefault="004C36F9" w:rsidP="00AD558E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8A6E76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Тестирование по дисциплине проводится с использованием тестов на бумажном носителе или ресурсов электронной образовательной среды «</w:t>
            </w:r>
            <w:r w:rsidRPr="008A6E76">
              <w:rPr>
                <w:rFonts w:ascii="Times New Roman" w:eastAsia="Times New Roman" w:hAnsi="Times New Roman"/>
                <w:bCs/>
                <w:iCs/>
                <w:sz w:val="20"/>
                <w:szCs w:val="20"/>
                <w:lang w:val="en-US"/>
              </w:rPr>
              <w:t>Moodle</w:t>
            </w:r>
            <w:r w:rsidRPr="008A6E76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» (режим доступа: </w:t>
            </w:r>
            <w:hyperlink r:id="rId14" w:history="1">
              <w:r w:rsidRPr="008A6E76">
                <w:rPr>
                  <w:rStyle w:val="a7"/>
                  <w:rFonts w:ascii="Times New Roman" w:eastAsia="Times New Roman" w:hAnsi="Times New Roman"/>
                  <w:bCs/>
                  <w:iCs/>
                  <w:sz w:val="20"/>
                  <w:szCs w:val="20"/>
                </w:rPr>
                <w:t>http://do.samgups.ru/moodle/</w:t>
              </w:r>
            </w:hyperlink>
            <w:r w:rsidRPr="008A6E76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).</w:t>
            </w:r>
          </w:p>
          <w:p w14:paraId="7E494A1F" w14:textId="77777777" w:rsidR="004C36F9" w:rsidRPr="008A6E76" w:rsidRDefault="004C36F9" w:rsidP="00AD558E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5CAD7A6D" w14:textId="77777777" w:rsidR="004C36F9" w:rsidRPr="008A6E76" w:rsidRDefault="004C36F9" w:rsidP="00AD558E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8A6E7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тестовых вопросов (Экзамен):</w:t>
            </w:r>
          </w:p>
          <w:p w14:paraId="063E887C" w14:textId="51A0AFA4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7</w:t>
            </w:r>
            <w:r w:rsidR="004C36F9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.1. </w:t>
            </w:r>
            <w:r w:rsidR="008A6E76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>В какой точке приложена сила тяги</w:t>
            </w:r>
            <w:r w:rsidR="004C36F9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>?</w:t>
            </w:r>
          </w:p>
          <w:p w14:paraId="2806AB34" w14:textId="3F47F25A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>На ободе колеса</w:t>
            </w:r>
          </w:p>
          <w:p w14:paraId="22E2BF89" w14:textId="39836396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>На кузове локомотива</w:t>
            </w:r>
          </w:p>
          <w:p w14:paraId="6FDAB5D8" w14:textId="39B2788B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>В тяговом трансформаторе</w:t>
            </w:r>
          </w:p>
          <w:p w14:paraId="347F1FD2" w14:textId="50598DDE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7</w:t>
            </w:r>
            <w:r w:rsidR="004C36F9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.2. </w:t>
            </w:r>
            <w:r w:rsidR="008A6E76">
              <w:rPr>
                <w:rFonts w:ascii="Times New Roman" w:hAnsi="Times New Roman" w:cs="Times New Roman"/>
                <w:b/>
                <w:sz w:val="20"/>
                <w:szCs w:val="20"/>
              </w:rPr>
              <w:t>Что является источников энергии у электровоза?</w:t>
            </w:r>
          </w:p>
          <w:p w14:paraId="0BF49AFA" w14:textId="012B30ED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Контактная сеть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41EA1A93" w14:textId="3E77A31D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Дизель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4D0A4441" w14:textId="7A73D4E3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Генератор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1DE95D10" w14:textId="52A3A862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4.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Тяговый электродвигатель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1CA3F46C" w14:textId="3C638990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7</w:t>
            </w:r>
            <w:r w:rsidR="004C36F9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.3. </w:t>
            </w:r>
            <w:r w:rsidR="008A6E76">
              <w:rPr>
                <w:rFonts w:ascii="Times New Roman" w:hAnsi="Times New Roman" w:cs="Times New Roman"/>
                <w:b/>
                <w:sz w:val="20"/>
                <w:szCs w:val="20"/>
              </w:rPr>
              <w:t>Какой узел передает энергию на ведущие оси</w:t>
            </w:r>
            <w:r w:rsidR="004C36F9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>?</w:t>
            </w:r>
          </w:p>
          <w:p w14:paraId="58E4A342" w14:textId="64FDD45B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Тяговый электродвигатель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5657F484" w14:textId="3F6784D4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Трансформатор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074C481E" w14:textId="4C8016FC" w:rsidR="004C36F9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Токоприемник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68FEAF04" w14:textId="0D8D2039" w:rsidR="008A6E76" w:rsidRPr="008A6E76" w:rsidRDefault="008A6E76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4. Генератор.</w:t>
            </w:r>
          </w:p>
          <w:p w14:paraId="14776A69" w14:textId="2E1D88E5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7</w:t>
            </w:r>
            <w:r w:rsidR="004C36F9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.4. </w:t>
            </w:r>
            <w:r w:rsidR="008A6E76">
              <w:rPr>
                <w:rFonts w:ascii="Times New Roman" w:hAnsi="Times New Roman" w:cs="Times New Roman"/>
                <w:b/>
                <w:sz w:val="20"/>
                <w:szCs w:val="20"/>
              </w:rPr>
              <w:t>Что не является узлом колесной пары электровоза</w:t>
            </w:r>
            <w:r w:rsidR="004C36F9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>?</w:t>
            </w:r>
          </w:p>
          <w:p w14:paraId="443A0ADF" w14:textId="5A449478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Ось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; </w:t>
            </w:r>
          </w:p>
          <w:p w14:paraId="01BFE6DB" w14:textId="7A0A5AF4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Бандаж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3A080ADE" w14:textId="72AB7B06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Колесный центр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6195C00A" w14:textId="6787D94B" w:rsidR="004C36F9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4.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Зубчатое колесо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61A80509" w14:textId="05D60E9A" w:rsidR="008A6E76" w:rsidRPr="008A6E76" w:rsidRDefault="008A6E76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5. Все является.</w:t>
            </w:r>
          </w:p>
          <w:p w14:paraId="48F524DC" w14:textId="75FC6DA5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7</w:t>
            </w:r>
            <w:r w:rsidR="004C36F9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.5. </w:t>
            </w:r>
            <w:r w:rsidR="0013294C">
              <w:rPr>
                <w:rFonts w:ascii="Times New Roman" w:hAnsi="Times New Roman" w:cs="Times New Roman"/>
                <w:b/>
                <w:sz w:val="20"/>
                <w:szCs w:val="20"/>
              </w:rPr>
              <w:t>Функция ТЭД</w:t>
            </w:r>
          </w:p>
          <w:p w14:paraId="7F93F4F8" w14:textId="3BA1EC3D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13294C">
              <w:rPr>
                <w:rFonts w:ascii="Times New Roman" w:hAnsi="Times New Roman" w:cs="Times New Roman"/>
                <w:sz w:val="20"/>
                <w:szCs w:val="20"/>
              </w:rPr>
              <w:t>Преобразует электрическую энергию в механическую.</w:t>
            </w:r>
          </w:p>
          <w:p w14:paraId="6A29C142" w14:textId="5E649216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13294C">
              <w:rPr>
                <w:rFonts w:ascii="Times New Roman" w:hAnsi="Times New Roman" w:cs="Times New Roman"/>
                <w:sz w:val="20"/>
                <w:szCs w:val="20"/>
              </w:rPr>
              <w:t xml:space="preserve"> Преобразует  механическую энергию в электрическую.</w:t>
            </w:r>
          </w:p>
          <w:p w14:paraId="5EE7E1DB" w14:textId="014B7CCA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13294C">
              <w:rPr>
                <w:rFonts w:ascii="Times New Roman" w:hAnsi="Times New Roman" w:cs="Times New Roman"/>
                <w:sz w:val="20"/>
                <w:szCs w:val="20"/>
              </w:rPr>
              <w:t xml:space="preserve"> Преобразует  тепловую энергию в электрическую.</w:t>
            </w:r>
          </w:p>
          <w:p w14:paraId="654800E9" w14:textId="77777777" w:rsidR="00BF0219" w:rsidRDefault="00BF021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  <w:highlight w:val="yellow"/>
              </w:rPr>
            </w:pPr>
          </w:p>
          <w:p w14:paraId="153686BA" w14:textId="77777777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>Примеры вопросов для проведения экзамена</w:t>
            </w:r>
          </w:p>
          <w:p w14:paraId="67DB4384" w14:textId="625E5796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.1. Опишите конструкцию и принцип работы </w:t>
            </w:r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электровоза ЭП2К 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61BA16C3" w14:textId="02580EAC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.2.  Опишите конструкцию и принцип работы </w:t>
            </w:r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электровоза ЧС2 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3B0821B0" w14:textId="7B5B0DDD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.3.  Опишите конструкцию и принцип работы </w:t>
            </w:r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электровоза ВЛ10 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42013787" w14:textId="18703779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.4.  Опишите конструкцию и принцип работы </w:t>
            </w:r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электровоза ВЛ80 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43BC00AC" w14:textId="1E599952" w:rsidR="004C36F9" w:rsidRPr="005E0AE4" w:rsidRDefault="00D74359" w:rsidP="008A6E76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.5. Опишите конструкцию и принцип работы </w:t>
            </w:r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электропоезда ЭР200 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</w:tr>
    </w:tbl>
    <w:p w14:paraId="2DFEE784" w14:textId="77777777" w:rsidR="004C36F9" w:rsidRDefault="004C36F9" w:rsidP="004C36F9">
      <w:pPr>
        <w:spacing w:after="0" w:line="240" w:lineRule="auto"/>
        <w:rPr>
          <w:rFonts w:ascii="Times New Roman" w:eastAsia="Times New Roman" w:hAnsi="Times New Roman"/>
          <w:bCs/>
          <w:iCs/>
          <w:sz w:val="28"/>
          <w:szCs w:val="28"/>
        </w:rPr>
      </w:pPr>
    </w:p>
    <w:p w14:paraId="270481DB" w14:textId="23BED5B0" w:rsidR="004C36F9" w:rsidRPr="009E1016" w:rsidRDefault="004C36F9" w:rsidP="004C36F9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2.</w:t>
      </w:r>
      <w:r w:rsidR="00AD558E">
        <w:rPr>
          <w:rFonts w:ascii="Times New Roman" w:eastAsia="Times New Roman" w:hAnsi="Times New Roman"/>
          <w:b/>
          <w:bCs/>
          <w:iCs/>
          <w:sz w:val="24"/>
          <w:szCs w:val="24"/>
        </w:rPr>
        <w:t>3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Типовые вопросы (тестовые задания) для оценки знаниевого образовательного результата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</w:t>
      </w:r>
      <w:r w:rsidR="00F60CF1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семестр очное/ курс заочное </w:t>
      </w:r>
      <w:r w:rsidR="00F60CF1">
        <w:rPr>
          <w:rFonts w:ascii="Times New Roman" w:eastAsia="Times New Roman" w:hAnsi="Times New Roman"/>
          <w:b/>
          <w:bCs/>
          <w:iCs/>
          <w:sz w:val="24"/>
          <w:szCs w:val="24"/>
        </w:rPr>
        <w:t>5</w:t>
      </w:r>
      <w:r w:rsidR="00F60CF1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>/</w:t>
      </w:r>
      <w:r w:rsidR="00F60CF1">
        <w:rPr>
          <w:rFonts w:ascii="Times New Roman" w:eastAsia="Times New Roman" w:hAnsi="Times New Roman"/>
          <w:b/>
          <w:bCs/>
          <w:iCs/>
          <w:sz w:val="24"/>
          <w:szCs w:val="24"/>
        </w:rPr>
        <w:t>3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>)</w:t>
      </w:r>
    </w:p>
    <w:p w14:paraId="72F66C4C" w14:textId="77777777" w:rsidR="004C36F9" w:rsidRPr="009E1016" w:rsidRDefault="004C36F9" w:rsidP="004C36F9">
      <w:pPr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72A59339" w14:textId="77777777" w:rsidR="004C36F9" w:rsidRPr="0017307B" w:rsidRDefault="004C36F9" w:rsidP="004C36F9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0B050"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образовательный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Pr="001204A3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077"/>
        <w:gridCol w:w="1221"/>
        <w:gridCol w:w="5299"/>
      </w:tblGrid>
      <w:tr w:rsidR="004C36F9" w:rsidRPr="006459F1" w14:paraId="34E8825C" w14:textId="77777777" w:rsidTr="00AD558E">
        <w:tc>
          <w:tcPr>
            <w:tcW w:w="4077" w:type="dxa"/>
          </w:tcPr>
          <w:p w14:paraId="550DD609" w14:textId="77777777" w:rsidR="004C36F9" w:rsidRPr="006459F1" w:rsidRDefault="004C36F9" w:rsidP="00AD558E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6520" w:type="dxa"/>
            <w:gridSpan w:val="2"/>
          </w:tcPr>
          <w:p w14:paraId="0ED8F981" w14:textId="77777777" w:rsidR="004C36F9" w:rsidRPr="006459F1" w:rsidRDefault="004C36F9" w:rsidP="00AD558E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C4725E" w:rsidRPr="006459F1" w14:paraId="4051A3E3" w14:textId="77777777" w:rsidTr="00AD558E">
        <w:tc>
          <w:tcPr>
            <w:tcW w:w="4077" w:type="dxa"/>
          </w:tcPr>
          <w:p w14:paraId="56DDDB9D" w14:textId="5ED0F710" w:rsidR="00C4725E" w:rsidRPr="00B24C1F" w:rsidRDefault="00C4725E" w:rsidP="00C4725E">
            <w:pPr>
              <w:jc w:val="both"/>
              <w:rPr>
                <w:rFonts w:ascii="Times New Roman" w:hAnsi="Times New Roman"/>
                <w:color w:val="00B05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-1.1. </w:t>
            </w: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6520" w:type="dxa"/>
            <w:gridSpan w:val="2"/>
          </w:tcPr>
          <w:p w14:paraId="183EE7DC" w14:textId="3517A319" w:rsidR="00C4725E" w:rsidRPr="006459F1" w:rsidRDefault="00C4725E" w:rsidP="00C4725E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знает: 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типы подвижного состава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железных дорог.</w:t>
            </w:r>
          </w:p>
        </w:tc>
      </w:tr>
      <w:tr w:rsidR="004C36F9" w:rsidRPr="006459F1" w14:paraId="2909AF25" w14:textId="77777777" w:rsidTr="00AD558E">
        <w:trPr>
          <w:trHeight w:val="742"/>
        </w:trPr>
        <w:tc>
          <w:tcPr>
            <w:tcW w:w="10597" w:type="dxa"/>
            <w:gridSpan w:val="3"/>
          </w:tcPr>
          <w:p w14:paraId="17090173" w14:textId="77777777" w:rsidR="004C36F9" w:rsidRDefault="004C36F9" w:rsidP="00AD558E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Тестирование по дисциплине проводится с использованием тестов на бумажном носителе или ресурсов электронной образовательной среды «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  <w:lang w:val="en-US"/>
              </w:rPr>
              <w:t>Moodle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» (режим доступа: </w:t>
            </w:r>
            <w:hyperlink r:id="rId15" w:history="1">
              <w:r w:rsidRPr="00742951">
                <w:rPr>
                  <w:rStyle w:val="a7"/>
                  <w:rFonts w:ascii="Times New Roman" w:eastAsia="Times New Roman" w:hAnsi="Times New Roman"/>
                  <w:bCs/>
                  <w:iCs/>
                  <w:sz w:val="20"/>
                  <w:szCs w:val="20"/>
                </w:rPr>
                <w:t>http://do.samgups.ru/moodle/</w:t>
              </w:r>
            </w:hyperlink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).</w:t>
            </w:r>
          </w:p>
          <w:p w14:paraId="4F896547" w14:textId="77777777" w:rsidR="004C36F9" w:rsidRDefault="004C36F9" w:rsidP="00AD558E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64FF4017" w14:textId="77777777" w:rsidR="004C36F9" w:rsidRPr="001F7C5D" w:rsidRDefault="004C36F9" w:rsidP="00AD558E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тестовых вопросов (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</w:t>
            </w: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):</w:t>
            </w:r>
          </w:p>
          <w:p w14:paraId="628DD874" w14:textId="27A08D7F" w:rsidR="00BF0219" w:rsidRPr="00D74359" w:rsidRDefault="00D74359" w:rsidP="00D74359">
            <w:pPr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9.1</w:t>
            </w:r>
            <w:r w:rsidR="00C646EE" w:rsidRPr="00D74359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  <w:r w:rsidR="00BF0219" w:rsidRPr="00D74359">
              <w:rPr>
                <w:rFonts w:ascii="Times New Roman" w:hAnsi="Times New Roman"/>
                <w:b/>
                <w:sz w:val="20"/>
                <w:szCs w:val="20"/>
              </w:rPr>
              <w:t>К признакам, по которым классифицируются вагоны НЕ относится:</w:t>
            </w:r>
          </w:p>
          <w:p w14:paraId="76B5C729" w14:textId="77777777" w:rsidR="00BF0219" w:rsidRPr="00BF0219" w:rsidRDefault="00BF0219" w:rsidP="00BF0219">
            <w:pPr>
              <w:pStyle w:val="a6"/>
              <w:numPr>
                <w:ilvl w:val="0"/>
                <w:numId w:val="32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назначение</w:t>
            </w:r>
          </w:p>
          <w:p w14:paraId="36A654C0" w14:textId="77777777" w:rsidR="00BF0219" w:rsidRPr="00BF0219" w:rsidRDefault="00BF0219" w:rsidP="00BF0219">
            <w:pPr>
              <w:pStyle w:val="a6"/>
              <w:numPr>
                <w:ilvl w:val="0"/>
                <w:numId w:val="32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габариты</w:t>
            </w:r>
          </w:p>
          <w:p w14:paraId="260E101C" w14:textId="77777777" w:rsidR="00BF0219" w:rsidRPr="00BF0219" w:rsidRDefault="00BF0219" w:rsidP="00BF0219">
            <w:pPr>
              <w:pStyle w:val="a6"/>
              <w:numPr>
                <w:ilvl w:val="0"/>
                <w:numId w:val="32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конструктивно-технические особенности</w:t>
            </w:r>
          </w:p>
          <w:p w14:paraId="048CCB28" w14:textId="0421D660" w:rsidR="00BF0219" w:rsidRPr="00C646EE" w:rsidRDefault="00D74359" w:rsidP="00C646EE">
            <w:pPr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9</w:t>
            </w:r>
            <w:r w:rsidR="00C646EE">
              <w:rPr>
                <w:rFonts w:ascii="Times New Roman" w:hAnsi="Times New Roman"/>
                <w:b/>
                <w:sz w:val="20"/>
                <w:szCs w:val="20"/>
              </w:rPr>
              <w:t>.2</w:t>
            </w:r>
            <w:r w:rsidR="00C646EE" w:rsidRPr="00C646EE">
              <w:rPr>
                <w:rFonts w:ascii="Times New Roman" w:hAnsi="Times New Roman"/>
                <w:b/>
                <w:sz w:val="20"/>
                <w:szCs w:val="20"/>
              </w:rPr>
              <w:t xml:space="preserve">. </w:t>
            </w:r>
            <w:r w:rsidR="00BF0219" w:rsidRPr="00C646EE">
              <w:rPr>
                <w:rFonts w:ascii="Times New Roman" w:hAnsi="Times New Roman"/>
                <w:b/>
                <w:sz w:val="20"/>
                <w:szCs w:val="20"/>
              </w:rPr>
              <w:t>К несамоходным пассажирским вагонам относится:</w:t>
            </w:r>
          </w:p>
          <w:p w14:paraId="285A6DDD" w14:textId="77777777" w:rsidR="00BF0219" w:rsidRPr="00BF0219" w:rsidRDefault="00BF0219" w:rsidP="00BF0219">
            <w:pPr>
              <w:pStyle w:val="a6"/>
              <w:numPr>
                <w:ilvl w:val="0"/>
                <w:numId w:val="33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электропоезд</w:t>
            </w:r>
          </w:p>
          <w:p w14:paraId="303570D5" w14:textId="77777777" w:rsidR="00BF0219" w:rsidRPr="00BF0219" w:rsidRDefault="00BF0219" w:rsidP="00BF0219">
            <w:pPr>
              <w:pStyle w:val="a6"/>
              <w:numPr>
                <w:ilvl w:val="0"/>
                <w:numId w:val="33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почтово-багажный</w:t>
            </w:r>
          </w:p>
          <w:p w14:paraId="0D36620A" w14:textId="77777777" w:rsidR="00BF0219" w:rsidRPr="00BF0219" w:rsidRDefault="00BF0219" w:rsidP="00BF0219">
            <w:pPr>
              <w:pStyle w:val="a6"/>
              <w:numPr>
                <w:ilvl w:val="0"/>
                <w:numId w:val="33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автомотриса</w:t>
            </w:r>
          </w:p>
          <w:p w14:paraId="7A5BD81F" w14:textId="5B2F049A" w:rsidR="00BF0219" w:rsidRPr="00C646EE" w:rsidRDefault="00D74359" w:rsidP="00C646EE">
            <w:pPr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9</w:t>
            </w:r>
            <w:r w:rsidR="00C646EE">
              <w:rPr>
                <w:rFonts w:ascii="Times New Roman" w:hAnsi="Times New Roman"/>
                <w:b/>
                <w:sz w:val="20"/>
                <w:szCs w:val="20"/>
              </w:rPr>
              <w:t>.</w:t>
            </w:r>
            <w:r w:rsidR="00C646EE" w:rsidRPr="00C646EE">
              <w:rPr>
                <w:rFonts w:ascii="Times New Roman" w:hAnsi="Times New Roman"/>
                <w:b/>
                <w:sz w:val="20"/>
                <w:szCs w:val="20"/>
              </w:rPr>
              <w:t xml:space="preserve">3. </w:t>
            </w:r>
            <w:r w:rsidR="00BF0219" w:rsidRPr="00C646EE">
              <w:rPr>
                <w:rFonts w:ascii="Times New Roman" w:hAnsi="Times New Roman"/>
                <w:b/>
                <w:sz w:val="20"/>
                <w:szCs w:val="20"/>
              </w:rPr>
              <w:t>Вагоны межобластного сообщения используют для перевозки пассажиров на расстояния:</w:t>
            </w:r>
          </w:p>
          <w:p w14:paraId="307F09D6" w14:textId="77777777" w:rsidR="00BF0219" w:rsidRPr="00BF0219" w:rsidRDefault="00BF0219" w:rsidP="00BF0219">
            <w:pPr>
              <w:pStyle w:val="a6"/>
              <w:numPr>
                <w:ilvl w:val="0"/>
                <w:numId w:val="34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до 1000 км</w:t>
            </w:r>
          </w:p>
          <w:p w14:paraId="14A911DD" w14:textId="77777777" w:rsidR="00BF0219" w:rsidRPr="00BF0219" w:rsidRDefault="00BF0219" w:rsidP="00BF0219">
            <w:pPr>
              <w:pStyle w:val="a6"/>
              <w:numPr>
                <w:ilvl w:val="0"/>
                <w:numId w:val="34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до 900 км</w:t>
            </w:r>
          </w:p>
          <w:p w14:paraId="351F0AD3" w14:textId="77777777" w:rsidR="00BF0219" w:rsidRPr="00BF0219" w:rsidRDefault="00BF0219" w:rsidP="00BF0219">
            <w:pPr>
              <w:pStyle w:val="a6"/>
              <w:numPr>
                <w:ilvl w:val="0"/>
                <w:numId w:val="34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до 700 км</w:t>
            </w:r>
          </w:p>
          <w:p w14:paraId="02EF1BB2" w14:textId="170A84C5" w:rsidR="00BF0219" w:rsidRPr="00BF0219" w:rsidRDefault="00D74359" w:rsidP="00BF0219">
            <w:pPr>
              <w:pStyle w:val="a6"/>
              <w:ind w:left="0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9</w:t>
            </w:r>
            <w:r w:rsidR="00C646EE">
              <w:rPr>
                <w:rFonts w:ascii="Times New Roman" w:hAnsi="Times New Roman"/>
                <w:b/>
                <w:sz w:val="20"/>
                <w:szCs w:val="20"/>
              </w:rPr>
              <w:t>.</w:t>
            </w:r>
            <w:r w:rsidR="00BF0219" w:rsidRPr="00BF0219">
              <w:rPr>
                <w:rFonts w:ascii="Times New Roman" w:hAnsi="Times New Roman"/>
                <w:b/>
                <w:sz w:val="20"/>
                <w:szCs w:val="20"/>
              </w:rPr>
              <w:t>4. К универсальным грузовым вагонам относятся:</w:t>
            </w:r>
          </w:p>
          <w:p w14:paraId="2A062361" w14:textId="719750CA" w:rsidR="00BF0219" w:rsidRPr="00BF0219" w:rsidRDefault="00BF0219" w:rsidP="00BF0219">
            <w:pPr>
              <w:pStyle w:val="a6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lastRenderedPageBreak/>
              <w:t>1. цистерна</w:t>
            </w:r>
          </w:p>
          <w:p w14:paraId="4887FE0E" w14:textId="550356B5" w:rsidR="00BF0219" w:rsidRPr="00BF0219" w:rsidRDefault="00BF0219" w:rsidP="00BF0219">
            <w:pPr>
              <w:pStyle w:val="a6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2. вагон-рефрижератор</w:t>
            </w:r>
          </w:p>
          <w:p w14:paraId="242A4A4F" w14:textId="7C224B5F" w:rsidR="00BF0219" w:rsidRPr="00BF0219" w:rsidRDefault="00BF0219" w:rsidP="00BF0219">
            <w:pPr>
              <w:pStyle w:val="a6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3. хоппер</w:t>
            </w:r>
          </w:p>
          <w:p w14:paraId="05718FC5" w14:textId="17E0CA85" w:rsidR="00BF0219" w:rsidRPr="00BF0219" w:rsidRDefault="00D74359" w:rsidP="00BF0219">
            <w:pPr>
              <w:pStyle w:val="a6"/>
              <w:ind w:left="0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9</w:t>
            </w:r>
            <w:r w:rsidR="00C646EE">
              <w:rPr>
                <w:rFonts w:ascii="Times New Roman" w:hAnsi="Times New Roman"/>
                <w:b/>
                <w:sz w:val="20"/>
                <w:szCs w:val="20"/>
              </w:rPr>
              <w:t>.</w:t>
            </w:r>
            <w:r w:rsidR="00BF0219" w:rsidRPr="00BF0219">
              <w:rPr>
                <w:rFonts w:ascii="Times New Roman" w:hAnsi="Times New Roman"/>
                <w:b/>
                <w:sz w:val="20"/>
                <w:szCs w:val="20"/>
              </w:rPr>
              <w:t>5. У вагонов специального назначения:</w:t>
            </w:r>
          </w:p>
          <w:p w14:paraId="70A52E96" w14:textId="4AB271C0" w:rsidR="00BF0219" w:rsidRPr="00BF0219" w:rsidRDefault="00BF0219" w:rsidP="00BF0219">
            <w:pPr>
              <w:pStyle w:val="a6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1. порожний пробег меньше, чем универсальных</w:t>
            </w:r>
          </w:p>
          <w:p w14:paraId="0BF92F46" w14:textId="3AC29E81" w:rsidR="00BF0219" w:rsidRPr="00BF0219" w:rsidRDefault="00BF0219" w:rsidP="00BF0219">
            <w:pPr>
              <w:pStyle w:val="a6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2. порожний пробег больше, чем универсальных</w:t>
            </w:r>
          </w:p>
          <w:p w14:paraId="21E5A225" w14:textId="77777777" w:rsidR="004C36F9" w:rsidRPr="0042490E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18A170C" w14:textId="77777777" w:rsidR="004C36F9" w:rsidRPr="00A75A6B" w:rsidRDefault="004C36F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Примеры в</w:t>
            </w:r>
            <w:r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>опрос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ов</w:t>
            </w:r>
            <w:r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для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проведения экзамена</w:t>
            </w:r>
          </w:p>
          <w:p w14:paraId="29A2E447" w14:textId="62A4AF88" w:rsidR="004C36F9" w:rsidRPr="00EA579D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.1.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Понятие </w:t>
            </w:r>
            <w:r w:rsidR="00C646EE">
              <w:rPr>
                <w:rFonts w:ascii="Times New Roman" w:hAnsi="Times New Roman" w:cs="Times New Roman"/>
                <w:sz w:val="20"/>
                <w:szCs w:val="20"/>
              </w:rPr>
              <w:t>нетягового ПС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691C451E" w14:textId="248E88A0" w:rsidR="004C36F9" w:rsidRPr="00EA579D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.2.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Типы </w:t>
            </w:r>
            <w:r w:rsidR="00C646EE">
              <w:rPr>
                <w:rFonts w:ascii="Times New Roman" w:hAnsi="Times New Roman" w:cs="Times New Roman"/>
                <w:sz w:val="20"/>
                <w:szCs w:val="20"/>
              </w:rPr>
              <w:t>нетягового ПС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7C94869E" w14:textId="2725300D" w:rsidR="004C36F9" w:rsidRPr="00EA579D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.3.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Классификация </w:t>
            </w:r>
            <w:r w:rsidR="00C646EE">
              <w:rPr>
                <w:rFonts w:ascii="Times New Roman" w:hAnsi="Times New Roman" w:cs="Times New Roman"/>
                <w:sz w:val="20"/>
                <w:szCs w:val="20"/>
              </w:rPr>
              <w:t>вагонов по типу кузова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68FD6783" w14:textId="151CDD24" w:rsidR="004C36F9" w:rsidRPr="00EA579D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.4.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 Классификация </w:t>
            </w:r>
            <w:r w:rsidR="00C646EE">
              <w:rPr>
                <w:rFonts w:ascii="Times New Roman" w:hAnsi="Times New Roman" w:cs="Times New Roman"/>
                <w:sz w:val="20"/>
                <w:szCs w:val="20"/>
              </w:rPr>
              <w:t>вагонов по роду выполняемой работы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 .</w:t>
            </w:r>
          </w:p>
          <w:p w14:paraId="5C790034" w14:textId="3F65E659" w:rsidR="004C36F9" w:rsidRPr="00104EEA" w:rsidRDefault="00D74359" w:rsidP="00C646E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.5.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 Классификация </w:t>
            </w:r>
            <w:r w:rsidR="00C646EE">
              <w:rPr>
                <w:rFonts w:ascii="Times New Roman" w:hAnsi="Times New Roman" w:cs="Times New Roman"/>
                <w:sz w:val="20"/>
                <w:szCs w:val="20"/>
              </w:rPr>
              <w:t>вагонов по количеству осей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</w:p>
        </w:tc>
      </w:tr>
      <w:tr w:rsidR="00D74359" w:rsidRPr="006459F1" w14:paraId="4C9AA603" w14:textId="77777777" w:rsidTr="00AD558E">
        <w:trPr>
          <w:trHeight w:val="742"/>
        </w:trPr>
        <w:tc>
          <w:tcPr>
            <w:tcW w:w="5298" w:type="dxa"/>
            <w:gridSpan w:val="2"/>
          </w:tcPr>
          <w:p w14:paraId="68BF0114" w14:textId="79E1E489" w:rsidR="00D74359" w:rsidRPr="00742951" w:rsidRDefault="00D74359" w:rsidP="00D7435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299" w:type="dxa"/>
          </w:tcPr>
          <w:p w14:paraId="0299428C" w14:textId="03ACF61F" w:rsidR="00D74359" w:rsidRPr="00742951" w:rsidRDefault="00D74359" w:rsidP="00D7435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знает: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C4725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конструкцию и общие принципы работы различных видов подвижного состава и его узлов.</w:t>
            </w:r>
          </w:p>
        </w:tc>
      </w:tr>
      <w:tr w:rsidR="004C36F9" w:rsidRPr="006459F1" w14:paraId="6A0E3474" w14:textId="77777777" w:rsidTr="00AD558E">
        <w:trPr>
          <w:trHeight w:val="742"/>
        </w:trPr>
        <w:tc>
          <w:tcPr>
            <w:tcW w:w="10597" w:type="dxa"/>
            <w:gridSpan w:val="3"/>
          </w:tcPr>
          <w:p w14:paraId="63DFA0EC" w14:textId="77777777" w:rsidR="004C36F9" w:rsidRDefault="004C36F9" w:rsidP="00AD558E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Тестирование по дисциплине проводится с использованием тестов на бумажном носителе или ресурсов электронной образовательной среды «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  <w:lang w:val="en-US"/>
              </w:rPr>
              <w:t>Moodle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» (режим доступа: </w:t>
            </w:r>
            <w:hyperlink r:id="rId16" w:history="1">
              <w:r w:rsidRPr="00742951">
                <w:rPr>
                  <w:rStyle w:val="a7"/>
                  <w:rFonts w:ascii="Times New Roman" w:eastAsia="Times New Roman" w:hAnsi="Times New Roman"/>
                  <w:bCs/>
                  <w:iCs/>
                  <w:sz w:val="20"/>
                  <w:szCs w:val="20"/>
                </w:rPr>
                <w:t>http://do.samgups.ru/moodle/</w:t>
              </w:r>
            </w:hyperlink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).</w:t>
            </w:r>
          </w:p>
          <w:p w14:paraId="152D7ACB" w14:textId="77777777" w:rsidR="004C36F9" w:rsidRDefault="004C36F9" w:rsidP="00AD558E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0CCC774B" w14:textId="77777777" w:rsidR="004C36F9" w:rsidRPr="001F7C5D" w:rsidRDefault="004C36F9" w:rsidP="00AD558E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тестовых вопросов (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</w:t>
            </w: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):</w:t>
            </w:r>
          </w:p>
          <w:p w14:paraId="03AB977C" w14:textId="32AD7B36" w:rsidR="00B614BE" w:rsidRPr="00B614BE" w:rsidRDefault="00D74359" w:rsidP="00B614B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11</w:t>
            </w:r>
            <w:r w:rsidR="00B614BE">
              <w:rPr>
                <w:rFonts w:ascii="Times New Roman" w:hAnsi="Times New Roman" w:cs="Times New Roman"/>
                <w:b/>
                <w:sz w:val="20"/>
                <w:szCs w:val="20"/>
              </w:rPr>
              <w:t>.</w:t>
            </w:r>
            <w:r w:rsidR="00B614BE" w:rsidRPr="00B614BE">
              <w:rPr>
                <w:rFonts w:ascii="Times New Roman" w:hAnsi="Times New Roman" w:cs="Times New Roman"/>
                <w:b/>
                <w:sz w:val="20"/>
                <w:szCs w:val="20"/>
              </w:rPr>
              <w:t>1. Автосцепное оборудование крепится</w:t>
            </w:r>
          </w:p>
          <w:p w14:paraId="4D163586" w14:textId="68DF2060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1. к хребтовой балке рамы</w:t>
            </w:r>
          </w:p>
          <w:p w14:paraId="68102746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2. к концевым балкам рамы</w:t>
            </w:r>
          </w:p>
          <w:p w14:paraId="4EBFA137" w14:textId="636905AC" w:rsidR="00B614BE" w:rsidRPr="00B614BE" w:rsidRDefault="00D74359" w:rsidP="00B614B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11</w:t>
            </w:r>
            <w:r w:rsidR="00B614BE">
              <w:rPr>
                <w:rFonts w:ascii="Times New Roman" w:hAnsi="Times New Roman" w:cs="Times New Roman"/>
                <w:b/>
                <w:sz w:val="20"/>
                <w:szCs w:val="20"/>
              </w:rPr>
              <w:t>.</w:t>
            </w:r>
            <w:r w:rsidR="00B614BE" w:rsidRPr="00B614BE">
              <w:rPr>
                <w:rFonts w:ascii="Times New Roman" w:hAnsi="Times New Roman" w:cs="Times New Roman"/>
                <w:b/>
                <w:sz w:val="20"/>
                <w:szCs w:val="20"/>
              </w:rPr>
              <w:t>2. Последовательность передачи нагрузок:</w:t>
            </w:r>
          </w:p>
          <w:p w14:paraId="28988D54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1. кузов  → хребтовая балка  → пятник → шкворневая балка тележки</w:t>
            </w:r>
          </w:p>
          <w:p w14:paraId="7F729AE4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2. кузов → боковые продольные балки → шкворневые балки тележек</w:t>
            </w:r>
          </w:p>
          <w:p w14:paraId="6AAD12B0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3. кузов → хребтовая балка → шкворневая балка рамы → пятник → шкворневая балка тележки</w:t>
            </w:r>
          </w:p>
          <w:p w14:paraId="0CB2DF81" w14:textId="431704B0" w:rsidR="00B614BE" w:rsidRPr="00B614BE" w:rsidRDefault="00D74359" w:rsidP="00B614B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11</w:t>
            </w:r>
            <w:r w:rsidR="00B614BE">
              <w:rPr>
                <w:rFonts w:ascii="Times New Roman" w:hAnsi="Times New Roman" w:cs="Times New Roman"/>
                <w:b/>
                <w:sz w:val="20"/>
                <w:szCs w:val="20"/>
              </w:rPr>
              <w:t>.</w:t>
            </w:r>
            <w:r w:rsidR="00B614BE" w:rsidRPr="00B614BE">
              <w:rPr>
                <w:rFonts w:ascii="Times New Roman" w:hAnsi="Times New Roman" w:cs="Times New Roman"/>
                <w:b/>
                <w:sz w:val="20"/>
                <w:szCs w:val="20"/>
              </w:rPr>
              <w:t>3. Хребтовая балка рамы воспринимает:</w:t>
            </w:r>
          </w:p>
          <w:p w14:paraId="45350B1D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1. только продольные нагрузки</w:t>
            </w:r>
          </w:p>
          <w:p w14:paraId="1EF83AAB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2. только нагрузки от реакции пути</w:t>
            </w:r>
          </w:p>
          <w:p w14:paraId="33EF7183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3. продольные нагрузки, вес вагона (реакция пути)</w:t>
            </w:r>
          </w:p>
          <w:p w14:paraId="03E27BB2" w14:textId="1A4B154A" w:rsidR="00B614BE" w:rsidRPr="00B614BE" w:rsidRDefault="00D74359" w:rsidP="00B614B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11</w:t>
            </w:r>
            <w:r w:rsidR="00B614BE">
              <w:rPr>
                <w:rFonts w:ascii="Times New Roman" w:hAnsi="Times New Roman" w:cs="Times New Roman"/>
                <w:b/>
                <w:sz w:val="20"/>
                <w:szCs w:val="20"/>
              </w:rPr>
              <w:t>.</w:t>
            </w:r>
            <w:r w:rsidR="00B614BE" w:rsidRPr="00B614BE">
              <w:rPr>
                <w:rFonts w:ascii="Times New Roman" w:hAnsi="Times New Roman" w:cs="Times New Roman"/>
                <w:b/>
                <w:sz w:val="20"/>
                <w:szCs w:val="20"/>
              </w:rPr>
              <w:t>4. Конструкция кузова пассажирского вагона может быть:</w:t>
            </w:r>
          </w:p>
          <w:p w14:paraId="22B00B9F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1. с хребтовой балкой</w:t>
            </w:r>
          </w:p>
          <w:p w14:paraId="56BA8FD4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2. без хребтовой балки</w:t>
            </w:r>
          </w:p>
          <w:p w14:paraId="1F1AEDC7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3. безрамной конструкции</w:t>
            </w:r>
          </w:p>
          <w:p w14:paraId="3748DD1A" w14:textId="05375DBC" w:rsidR="00B614BE" w:rsidRPr="00B614BE" w:rsidRDefault="00D74359" w:rsidP="00B614B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11</w:t>
            </w:r>
            <w:r w:rsidR="00B614BE">
              <w:rPr>
                <w:rFonts w:ascii="Times New Roman" w:hAnsi="Times New Roman" w:cs="Times New Roman"/>
                <w:b/>
                <w:sz w:val="20"/>
                <w:szCs w:val="20"/>
              </w:rPr>
              <w:t>.5</w:t>
            </w:r>
            <w:r w:rsidR="00B614BE" w:rsidRPr="00B614BE">
              <w:rPr>
                <w:rFonts w:ascii="Times New Roman" w:hAnsi="Times New Roman" w:cs="Times New Roman"/>
                <w:b/>
                <w:sz w:val="20"/>
                <w:szCs w:val="20"/>
              </w:rPr>
              <w:t>. Укажите типы несущих конструкций кузова и рамы:</w:t>
            </w:r>
          </w:p>
          <w:p w14:paraId="0156F807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1. несущие кузов и рама;</w:t>
            </w:r>
          </w:p>
          <w:p w14:paraId="0075E642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2. несущая рама;</w:t>
            </w:r>
          </w:p>
          <w:p w14:paraId="692A20BA" w14:textId="460F30EB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3. несущие крыша и рама.</w:t>
            </w:r>
          </w:p>
          <w:p w14:paraId="4FD47C86" w14:textId="77777777" w:rsidR="00B614BE" w:rsidRDefault="00B614BE" w:rsidP="00B614B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6FED38F7" w14:textId="67209CBE" w:rsidR="004C36F9" w:rsidRPr="00A75A6B" w:rsidRDefault="004C36F9" w:rsidP="00B614B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Примеры в</w:t>
            </w:r>
            <w:r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>опрос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ов</w:t>
            </w:r>
            <w:r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для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проведения экзамена</w:t>
            </w:r>
          </w:p>
          <w:p w14:paraId="7AAF4ED1" w14:textId="1528B6C3" w:rsidR="004C36F9" w:rsidRPr="00EA579D" w:rsidRDefault="003F3BFC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.1.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Опишите конструкцию и принцип работы </w:t>
            </w:r>
            <w:r w:rsidR="00B614BE">
              <w:rPr>
                <w:rFonts w:ascii="Times New Roman" w:hAnsi="Times New Roman" w:cs="Times New Roman"/>
                <w:sz w:val="20"/>
                <w:szCs w:val="20"/>
              </w:rPr>
              <w:t>полувагона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326FA821" w14:textId="0D67978D" w:rsidR="004C36F9" w:rsidRPr="00EA579D" w:rsidRDefault="003F3BFC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.2.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 Опишите конструкцию и принцип работы </w:t>
            </w:r>
            <w:r w:rsidR="00B614BE">
              <w:rPr>
                <w:rFonts w:ascii="Times New Roman" w:hAnsi="Times New Roman" w:cs="Times New Roman"/>
                <w:sz w:val="20"/>
                <w:szCs w:val="20"/>
              </w:rPr>
              <w:t>хоппер-дозатора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0091CBBD" w14:textId="500806C5" w:rsidR="004C36F9" w:rsidRPr="00EA579D" w:rsidRDefault="003F3BFC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.3.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 Опишите конструкцию и принцип работы </w:t>
            </w:r>
            <w:r w:rsidR="00B614BE">
              <w:rPr>
                <w:rFonts w:ascii="Times New Roman" w:hAnsi="Times New Roman" w:cs="Times New Roman"/>
                <w:sz w:val="20"/>
                <w:szCs w:val="20"/>
              </w:rPr>
              <w:t>платформы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7441CBA7" w14:textId="5E018B35" w:rsidR="004C36F9" w:rsidRDefault="003F3BFC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.4.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 Опишите конструкцию и принцип работы </w:t>
            </w:r>
            <w:r w:rsidR="00B614BE">
              <w:rPr>
                <w:rFonts w:ascii="Times New Roman" w:hAnsi="Times New Roman" w:cs="Times New Roman"/>
                <w:sz w:val="20"/>
                <w:szCs w:val="20"/>
              </w:rPr>
              <w:t>цистерны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1B2EB624" w14:textId="65C5F366" w:rsidR="004C36F9" w:rsidRPr="005E0AE4" w:rsidRDefault="003F3BFC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.5.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Опишите конструкцию и принцип работы </w:t>
            </w:r>
            <w:r w:rsidR="00B614BE">
              <w:rPr>
                <w:rFonts w:ascii="Times New Roman" w:hAnsi="Times New Roman" w:cs="Times New Roman"/>
                <w:sz w:val="20"/>
                <w:szCs w:val="20"/>
              </w:rPr>
              <w:t>рефрежиратора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</w:tr>
    </w:tbl>
    <w:p w14:paraId="3DFF3AE1" w14:textId="77777777" w:rsidR="004C36F9" w:rsidRDefault="004C36F9" w:rsidP="004C36F9">
      <w:pPr>
        <w:spacing w:after="0" w:line="240" w:lineRule="auto"/>
        <w:rPr>
          <w:rFonts w:ascii="Times New Roman" w:eastAsia="Times New Roman" w:hAnsi="Times New Roman"/>
          <w:bCs/>
          <w:iCs/>
          <w:sz w:val="28"/>
          <w:szCs w:val="28"/>
        </w:rPr>
      </w:pPr>
    </w:p>
    <w:p w14:paraId="04397B83" w14:textId="26955CE5" w:rsidR="00355E46" w:rsidRPr="009E1016" w:rsidRDefault="00355E46" w:rsidP="00355E4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2.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>4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Типовые задания для оценки навыкового образовательного результата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</w:t>
      </w:r>
      <w:r w:rsidR="00F60CF1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>семестр очное/ курс заочное 3/2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>)</w:t>
      </w:r>
    </w:p>
    <w:p w14:paraId="2C4402B8" w14:textId="77777777" w:rsidR="00355E46" w:rsidRPr="009E1016" w:rsidRDefault="00355E46" w:rsidP="00355E4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4829142D" w14:textId="77777777" w:rsidR="00355E46" w:rsidRDefault="00355E46" w:rsidP="00355E46">
      <w:pPr>
        <w:spacing w:after="0" w:line="240" w:lineRule="auto"/>
        <w:ind w:firstLine="284"/>
        <w:rPr>
          <w:rFonts w:ascii="Times New Roman" w:eastAsia="Times New Roman" w:hAnsi="Times New Roman"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образовательный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 результат</w:t>
      </w:r>
      <w:r w:rsidRPr="00D54958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219"/>
        <w:gridCol w:w="284"/>
        <w:gridCol w:w="813"/>
        <w:gridCol w:w="5316"/>
      </w:tblGrid>
      <w:tr w:rsidR="00355E46" w:rsidRPr="006459F1" w14:paraId="4CCF5316" w14:textId="77777777" w:rsidTr="00121650">
        <w:tc>
          <w:tcPr>
            <w:tcW w:w="4503" w:type="dxa"/>
            <w:gridSpan w:val="2"/>
          </w:tcPr>
          <w:p w14:paraId="6AF7D930" w14:textId="77777777" w:rsidR="00355E46" w:rsidRPr="006459F1" w:rsidRDefault="00355E46" w:rsidP="00121650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6129" w:type="dxa"/>
            <w:gridSpan w:val="2"/>
          </w:tcPr>
          <w:p w14:paraId="4153F448" w14:textId="77777777" w:rsidR="00355E46" w:rsidRPr="006459F1" w:rsidRDefault="00355E46" w:rsidP="00121650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355E46" w:rsidRPr="006459F1" w14:paraId="79C43996" w14:textId="77777777" w:rsidTr="00121650">
        <w:tc>
          <w:tcPr>
            <w:tcW w:w="4503" w:type="dxa"/>
            <w:gridSpan w:val="2"/>
          </w:tcPr>
          <w:p w14:paraId="48B3402B" w14:textId="0A870D47" w:rsidR="00355E46" w:rsidRPr="00B24C1F" w:rsidRDefault="00D74359" w:rsidP="00121650">
            <w:pPr>
              <w:jc w:val="both"/>
              <w:rPr>
                <w:rFonts w:ascii="Times New Roman" w:hAnsi="Times New Roman"/>
                <w:i/>
                <w:color w:val="00B050"/>
                <w:sz w:val="20"/>
                <w:szCs w:val="20"/>
              </w:rPr>
            </w:pP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>ПК-1.1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6129" w:type="dxa"/>
            <w:gridSpan w:val="2"/>
          </w:tcPr>
          <w:p w14:paraId="1FB18EE9" w14:textId="1BA5C9FE" w:rsidR="00355E46" w:rsidRDefault="00355E46" w:rsidP="00121650">
            <w:pPr>
              <w:jc w:val="both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умеет:</w:t>
            </w:r>
            <w:r w:rsidR="00D7435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="00D74359"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различать типы подвижного состава</w:t>
            </w:r>
            <w:r w:rsidR="00D7435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 определять комплектность.</w:t>
            </w:r>
          </w:p>
        </w:tc>
      </w:tr>
      <w:tr w:rsidR="00355E46" w:rsidRPr="006459F1" w14:paraId="201D6E9D" w14:textId="77777777" w:rsidTr="00121650">
        <w:trPr>
          <w:trHeight w:val="419"/>
        </w:trPr>
        <w:tc>
          <w:tcPr>
            <w:tcW w:w="10632" w:type="dxa"/>
            <w:gridSpan w:val="4"/>
          </w:tcPr>
          <w:p w14:paraId="77E2317D" w14:textId="77777777" w:rsidR="00355E46" w:rsidRDefault="00355E46" w:rsidP="00121650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6C8A28B1" w14:textId="0E8BA0E9" w:rsidR="006B43DB" w:rsidRPr="00350F47" w:rsidRDefault="003F3BFC" w:rsidP="006B43DB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13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.1. </w:t>
            </w:r>
            <w:r w:rsidR="006B43DB" w:rsidRPr="00350F47">
              <w:t xml:space="preserve"> 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Определите узел </w:t>
            </w:r>
            <w:r w:rsidR="006B43DB">
              <w:rPr>
                <w:rFonts w:ascii="Times New Roman" w:hAnsi="Times New Roman"/>
                <w:sz w:val="20"/>
                <w:szCs w:val="20"/>
              </w:rPr>
              <w:t>тягового автономного подвижного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состава и охарактеризуйте его</w:t>
            </w:r>
          </w:p>
          <w:p w14:paraId="0B47F46E" w14:textId="3649CD4F" w:rsidR="006B43DB" w:rsidRPr="00350F47" w:rsidRDefault="006B43DB" w:rsidP="006B43DB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485630F5" wp14:editId="1112B7BC">
                  <wp:extent cx="1561381" cy="1141462"/>
                  <wp:effectExtent l="0" t="0" r="1270" b="1905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7"/>
                          <a:srcRect l="58485" t="25447" r="4488" b="26404"/>
                          <a:stretch/>
                        </pic:blipFill>
                        <pic:spPr bwMode="auto">
                          <a:xfrm>
                            <a:off x="0" y="0"/>
                            <a:ext cx="1561859" cy="11418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A0D36F4" w14:textId="5B34B195" w:rsidR="00355E46" w:rsidRDefault="003F3BFC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13</w:t>
            </w:r>
            <w:r w:rsidR="00355E46" w:rsidRPr="00F37A78">
              <w:rPr>
                <w:rFonts w:ascii="Times New Roman" w:hAnsi="Times New Roman"/>
                <w:bCs/>
                <w:iCs/>
                <w:sz w:val="20"/>
                <w:szCs w:val="20"/>
              </w:rPr>
              <w:t>.2.</w:t>
            </w:r>
            <w:r w:rsidR="00355E46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</w:t>
            </w:r>
            <w:r w:rsidR="00355E46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Определите узел </w:t>
            </w:r>
            <w:r w:rsidR="006B43DB">
              <w:rPr>
                <w:rFonts w:ascii="Times New Roman" w:hAnsi="Times New Roman"/>
                <w:sz w:val="20"/>
                <w:szCs w:val="20"/>
              </w:rPr>
              <w:t>тягового автономного подвижного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состава и охарактеризуйте его</w:t>
            </w:r>
          </w:p>
          <w:p w14:paraId="372B815D" w14:textId="518BDD2A" w:rsidR="006B43DB" w:rsidRPr="00EA579D" w:rsidRDefault="006B43DB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5D9BE64" wp14:editId="7804C9A1">
                  <wp:extent cx="1561381" cy="1380462"/>
                  <wp:effectExtent l="0" t="0" r="1270" b="0"/>
                  <wp:docPr id="38" name="Рисунок 38" descr="Тепловоз — как он устроен и работает (часть 1) | Движение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Тепловоз — как он устроен и работает (часть 1) | Движение2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332" t="10748"/>
                          <a:stretch/>
                        </pic:blipFill>
                        <pic:spPr bwMode="auto">
                          <a:xfrm>
                            <a:off x="0" y="0"/>
                            <a:ext cx="1567897" cy="13862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1C0299B" w14:textId="5AFFF753" w:rsidR="006B43DB" w:rsidRDefault="003F3BFC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noProof/>
                <w:sz w:val="20"/>
                <w:szCs w:val="20"/>
              </w:rPr>
              <w:t>13</w:t>
            </w:r>
            <w:r w:rsidR="00355E46">
              <w:rPr>
                <w:rFonts w:ascii="Times New Roman" w:hAnsi="Times New Roman"/>
                <w:noProof/>
                <w:sz w:val="20"/>
                <w:szCs w:val="20"/>
              </w:rPr>
              <w:t xml:space="preserve">.3. </w:t>
            </w:r>
            <w:r w:rsidR="00355E46" w:rsidRPr="00096368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Определите узел </w:t>
            </w:r>
            <w:r w:rsidR="006B43DB">
              <w:rPr>
                <w:rFonts w:ascii="Times New Roman" w:hAnsi="Times New Roman"/>
                <w:sz w:val="20"/>
                <w:szCs w:val="20"/>
              </w:rPr>
              <w:t>тягового автономного подвижного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состава и охарактеризуйте его</w:t>
            </w:r>
            <w:r w:rsidR="006B43DB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  <w:p w14:paraId="1B0E96BE" w14:textId="73756950" w:rsidR="006B43DB" w:rsidRDefault="006B43DB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0099095" wp14:editId="04EF9A8E">
                  <wp:extent cx="1785668" cy="1519516"/>
                  <wp:effectExtent l="0" t="0" r="5080" b="5080"/>
                  <wp:docPr id="39" name="Рисунок 39" descr="Турбокомпрессор тк35В-36 - Докумен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Турбокомпрессор тк35В-36 - Докумен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5734" cy="15195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14C7F8" w14:textId="320465DB" w:rsidR="00355E46" w:rsidRDefault="003F3BFC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13</w:t>
            </w:r>
            <w:r w:rsidR="00355E46">
              <w:rPr>
                <w:rFonts w:ascii="Times New Roman" w:hAnsi="Times New Roman"/>
                <w:sz w:val="20"/>
                <w:szCs w:val="20"/>
              </w:rPr>
              <w:t xml:space="preserve">.4. </w:t>
            </w:r>
            <w:r w:rsidR="00355E46" w:rsidRPr="00096368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Определите узел </w:t>
            </w:r>
            <w:r w:rsidR="006B43DB">
              <w:rPr>
                <w:rFonts w:ascii="Times New Roman" w:hAnsi="Times New Roman"/>
                <w:sz w:val="20"/>
                <w:szCs w:val="20"/>
              </w:rPr>
              <w:t>тягового автономного подвижного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состава и охарактеризуйте его</w:t>
            </w:r>
          </w:p>
          <w:p w14:paraId="19B9B537" w14:textId="124BB90E" w:rsidR="006B43DB" w:rsidRDefault="006B43DB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7AC3916" wp14:editId="61BFC85A">
                  <wp:extent cx="1949570" cy="1443329"/>
                  <wp:effectExtent l="0" t="0" r="0" b="5080"/>
                  <wp:docPr id="40" name="Рисунок 40" descr="Тяговый электродвигатель ЭД-118А - | ElectroControl.com.u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Тяговый электродвигатель ЭД-118А - | ElectroControl.com.u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9778" cy="14434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B82A2F" w14:textId="3553CEA5" w:rsidR="00355E46" w:rsidRDefault="003F3BFC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13</w:t>
            </w:r>
            <w:r w:rsidR="00355E46">
              <w:rPr>
                <w:rFonts w:ascii="Times New Roman" w:hAnsi="Times New Roman"/>
                <w:sz w:val="20"/>
                <w:szCs w:val="20"/>
              </w:rPr>
              <w:t xml:space="preserve">.5. </w:t>
            </w:r>
            <w:r w:rsidR="00355E46" w:rsidRPr="00096368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Определите узел </w:t>
            </w:r>
            <w:r w:rsidR="006B43DB">
              <w:rPr>
                <w:rFonts w:ascii="Times New Roman" w:hAnsi="Times New Roman"/>
                <w:sz w:val="20"/>
                <w:szCs w:val="20"/>
              </w:rPr>
              <w:t>тягового автономного подвижного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состава и охарактеризуйте его</w:t>
            </w:r>
          </w:p>
          <w:p w14:paraId="3CFB5D17" w14:textId="77777777" w:rsidR="006B43DB" w:rsidRDefault="007E1CFA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91F2031" wp14:editId="6EDEA990">
                  <wp:extent cx="727101" cy="1604514"/>
                  <wp:effectExtent l="0" t="0" r="0" b="0"/>
                  <wp:docPr id="41" name="Рисунок 41" descr="Ишимский механический завод - запчасти подвижного состав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Ишимский механический завод - запчасти подвижного состав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1591" cy="16144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578AF9" w14:textId="77777777" w:rsidR="00436ABA" w:rsidRDefault="00436ABA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6548421E" w14:textId="0CD1DEB0" w:rsidR="00436ABA" w:rsidRPr="00AF6296" w:rsidRDefault="00436ABA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355E46" w14:paraId="380F0CB9" w14:textId="77777777" w:rsidTr="00121650">
        <w:trPr>
          <w:trHeight w:val="514"/>
        </w:trPr>
        <w:tc>
          <w:tcPr>
            <w:tcW w:w="4219" w:type="dxa"/>
          </w:tcPr>
          <w:p w14:paraId="24293E3A" w14:textId="439A7E1E" w:rsidR="00355E46" w:rsidRPr="00B24C1F" w:rsidRDefault="00D74359" w:rsidP="00121650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  <w:r w:rsidRPr="00C4725E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ПК-1.1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6413" w:type="dxa"/>
            <w:gridSpan w:val="3"/>
          </w:tcPr>
          <w:p w14:paraId="5D44EB98" w14:textId="603CB98C" w:rsidR="00355E46" w:rsidRDefault="00355E46" w:rsidP="00121650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владеет: </w:t>
            </w:r>
            <w:r w:rsidR="00D74359" w:rsidRPr="00E8270D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навыками </w:t>
            </w:r>
            <w:r w:rsidR="00D74359">
              <w:rPr>
                <w:rFonts w:ascii="Times New Roman" w:hAnsi="Times New Roman" w:cs="Times New Roman"/>
                <w:iCs/>
                <w:sz w:val="20"/>
                <w:szCs w:val="20"/>
              </w:rPr>
              <w:t>оценки технико-экономических параметров единиц подвижного состава.</w:t>
            </w:r>
          </w:p>
        </w:tc>
      </w:tr>
      <w:tr w:rsidR="00355E46" w:rsidRPr="00B24C1F" w14:paraId="1008F7CB" w14:textId="77777777" w:rsidTr="00121650">
        <w:trPr>
          <w:trHeight w:val="70"/>
        </w:trPr>
        <w:tc>
          <w:tcPr>
            <w:tcW w:w="10632" w:type="dxa"/>
            <w:gridSpan w:val="4"/>
          </w:tcPr>
          <w:p w14:paraId="7AE14DD4" w14:textId="77777777" w:rsidR="009C32B6" w:rsidRDefault="009C32B6" w:rsidP="009C32B6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3073B394" w14:textId="2D20843E" w:rsidR="009C32B6" w:rsidRDefault="003F3BFC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.1. Дайте сравнительную оценку технико-экономических параметров и удельных показателей локомотивов 2ТЭ25КМ и ГТ1</w:t>
            </w:r>
            <w:r w:rsidR="009C32B6">
              <w:rPr>
                <w:rFonts w:ascii="Times New Roman" w:hAnsi="Times New Roman"/>
                <w:sz w:val="20"/>
                <w:szCs w:val="20"/>
                <w:lang w:val="en-US"/>
              </w:rPr>
              <w:t>h</w:t>
            </w:r>
            <w:r w:rsidR="009C32B6">
              <w:rPr>
                <w:rFonts w:ascii="Times New Roman" w:hAnsi="Times New Roman"/>
                <w:sz w:val="20"/>
                <w:szCs w:val="20"/>
              </w:rPr>
              <w:t>-0002.</w:t>
            </w:r>
          </w:p>
          <w:p w14:paraId="61BD0E74" w14:textId="577CD951" w:rsidR="009C32B6" w:rsidRDefault="003F3BFC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.2.   Дайте сравнительную оценку технико-экономических параметров и удельных показателей локомотивов 2ТЭ116 и ГТ1</w:t>
            </w:r>
            <w:r w:rsidR="009C32B6">
              <w:rPr>
                <w:rFonts w:ascii="Times New Roman" w:hAnsi="Times New Roman"/>
                <w:sz w:val="20"/>
                <w:szCs w:val="20"/>
                <w:lang w:val="en-US"/>
              </w:rPr>
              <w:t>h</w:t>
            </w:r>
            <w:r w:rsidR="009C32B6">
              <w:rPr>
                <w:rFonts w:ascii="Times New Roman" w:hAnsi="Times New Roman"/>
                <w:sz w:val="20"/>
                <w:szCs w:val="20"/>
              </w:rPr>
              <w:t>-0001.</w:t>
            </w:r>
          </w:p>
          <w:p w14:paraId="2CE0623E" w14:textId="3435677B" w:rsidR="009C32B6" w:rsidRDefault="003F3BFC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14</w:t>
            </w:r>
            <w:r w:rsidR="009C32B6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.3. </w:t>
            </w:r>
            <w:r w:rsidR="009C32B6">
              <w:rPr>
                <w:rFonts w:ascii="Times New Roman" w:hAnsi="Times New Roman"/>
                <w:sz w:val="20"/>
                <w:szCs w:val="20"/>
              </w:rPr>
              <w:t xml:space="preserve">  Дайте сравнительную оценку технико-экономических параметров и удельных показателей локомотивов ТЭМ2 и ИС.</w:t>
            </w:r>
          </w:p>
          <w:p w14:paraId="37259FCB" w14:textId="1501FF9A" w:rsidR="009C32B6" w:rsidRDefault="003F3BFC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.4.  Дайте сравнительную оценку технико-экономических параметров и удельных показателей локомотивов ТЭП70БС и ФД.</w:t>
            </w:r>
          </w:p>
          <w:p w14:paraId="11D413D1" w14:textId="13EAD429" w:rsidR="00355E46" w:rsidRPr="009C32B6" w:rsidRDefault="003F3BFC" w:rsidP="009C32B6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.5.  Дайте сравнительную оценку технико-экономических параметров и удельных показателей локомотивов Л и ГТ1.</w:t>
            </w:r>
          </w:p>
        </w:tc>
      </w:tr>
      <w:tr w:rsidR="00355E46" w:rsidRPr="00B24C1F" w14:paraId="413EF06F" w14:textId="77777777" w:rsidTr="00121650">
        <w:trPr>
          <w:trHeight w:val="70"/>
        </w:trPr>
        <w:tc>
          <w:tcPr>
            <w:tcW w:w="5316" w:type="dxa"/>
            <w:gridSpan w:val="3"/>
          </w:tcPr>
          <w:p w14:paraId="4316E96F" w14:textId="126CF076" w:rsidR="00355E46" w:rsidRDefault="00355E46" w:rsidP="00121650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="009C32B6"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316" w:type="dxa"/>
          </w:tcPr>
          <w:p w14:paraId="61061420" w14:textId="0E11472A" w:rsidR="00355E46" w:rsidRDefault="00355E46" w:rsidP="00121650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умеет:</w:t>
            </w:r>
            <w:r w:rsidR="009C32B6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="009C32B6"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ориентироваться в элементах конструкции подвижного состава</w:t>
            </w:r>
            <w:r w:rsidR="009C32B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</w:t>
            </w:r>
            <w:r w:rsidR="009C32B6"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технических характеристиках</w:t>
            </w:r>
            <w:r w:rsidR="009C32B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</w:tr>
      <w:tr w:rsidR="00355E46" w:rsidRPr="00B24C1F" w14:paraId="2D56DF05" w14:textId="77777777" w:rsidTr="00121650">
        <w:trPr>
          <w:trHeight w:val="70"/>
        </w:trPr>
        <w:tc>
          <w:tcPr>
            <w:tcW w:w="10632" w:type="dxa"/>
            <w:gridSpan w:val="4"/>
          </w:tcPr>
          <w:p w14:paraId="589D186F" w14:textId="77777777" w:rsidR="009C32B6" w:rsidRDefault="009C32B6" w:rsidP="009C32B6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1DBF35D0" w14:textId="7F32C3FF" w:rsidR="009C32B6" w:rsidRDefault="003F3BFC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15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.1. Выполните компоновку локомотива, имеющего следующие узлы: ДГУ, генератор, ТЭД, распределительные редукторы, радиаторы, вентиляторы охлаждения, турбокомпрессор.</w:t>
            </w:r>
          </w:p>
          <w:p w14:paraId="4B803E16" w14:textId="51A7C2F2" w:rsidR="009C32B6" w:rsidRDefault="004C0788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15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.2.    Выполните компоновку локомотива, имеющего следующие узлы: ГТУ, генератор, ТЭД, осевой компрессор, тормозной компрессор, криогенная емкость, ресивер, криогенный насос.</w:t>
            </w:r>
          </w:p>
          <w:p w14:paraId="11DA9D73" w14:textId="4C49A830" w:rsidR="009C32B6" w:rsidRDefault="004C0788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15</w:t>
            </w:r>
            <w:r w:rsidR="009C32B6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.3. </w:t>
            </w:r>
            <w:r w:rsidR="009C32B6">
              <w:rPr>
                <w:rFonts w:ascii="Times New Roman" w:hAnsi="Times New Roman"/>
                <w:sz w:val="20"/>
                <w:szCs w:val="20"/>
              </w:rPr>
              <w:t xml:space="preserve">   Выполните компоновку локомотива, имеющего следующие узлы: паровой котел, паровая машина, КШМ, тендер.</w:t>
            </w:r>
          </w:p>
          <w:p w14:paraId="0AD6F4E3" w14:textId="4872D02D" w:rsidR="009C32B6" w:rsidRDefault="004C0788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15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.4.   Выполните компоновку локомотива, имеющего следующие узлы: дизель, гидропередача, стартер-генератор, тормозной компрессор, пассажирское отделение, жидкостная система охлаждения.</w:t>
            </w:r>
          </w:p>
          <w:p w14:paraId="7E05533A" w14:textId="5F5152A8" w:rsidR="00436ABA" w:rsidRPr="009678E2" w:rsidRDefault="004C0788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15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.5.   Выполните компоновку локомотива, имеющего следующие узлы: ДГУ, гидропередача, распределительные редукторы, радиаторы, вентиляторы охлаждения, турбокомпрессор.</w:t>
            </w:r>
          </w:p>
        </w:tc>
      </w:tr>
      <w:tr w:rsidR="00355E46" w:rsidRPr="00B24C1F" w14:paraId="32A2C11C" w14:textId="77777777" w:rsidTr="00121650">
        <w:trPr>
          <w:trHeight w:val="70"/>
        </w:trPr>
        <w:tc>
          <w:tcPr>
            <w:tcW w:w="5316" w:type="dxa"/>
            <w:gridSpan w:val="3"/>
          </w:tcPr>
          <w:p w14:paraId="78B67B89" w14:textId="6F44F20C" w:rsidR="00355E46" w:rsidRPr="009F2F22" w:rsidRDefault="00355E46" w:rsidP="0012165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="009C32B6"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316" w:type="dxa"/>
          </w:tcPr>
          <w:p w14:paraId="0BAE23DE" w14:textId="6BED3432" w:rsidR="00355E46" w:rsidRPr="007B5E65" w:rsidRDefault="00355E46" w:rsidP="00121650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владеет:</w:t>
            </w:r>
            <w:r w:rsidR="009C32B6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="009C32B6" w:rsidRPr="00E8270D">
              <w:rPr>
                <w:rFonts w:ascii="Times New Roman" w:hAnsi="Times New Roman" w:cs="Times New Roman"/>
                <w:iCs/>
                <w:sz w:val="20"/>
                <w:szCs w:val="20"/>
              </w:rPr>
              <w:t>методиками оценки технико-экономических параметров и удельных показателей тягового автономного подвижного состава</w:t>
            </w:r>
            <w:r w:rsidR="009C32B6">
              <w:rPr>
                <w:rFonts w:ascii="Times New Roman" w:hAnsi="Times New Roman" w:cs="Times New Roman"/>
                <w:iCs/>
                <w:sz w:val="20"/>
                <w:szCs w:val="20"/>
              </w:rPr>
              <w:t>.</w:t>
            </w:r>
          </w:p>
        </w:tc>
      </w:tr>
      <w:tr w:rsidR="00355E46" w:rsidRPr="00B24C1F" w14:paraId="44058893" w14:textId="77777777" w:rsidTr="00121650">
        <w:trPr>
          <w:trHeight w:val="70"/>
        </w:trPr>
        <w:tc>
          <w:tcPr>
            <w:tcW w:w="10632" w:type="dxa"/>
            <w:gridSpan w:val="4"/>
          </w:tcPr>
          <w:p w14:paraId="50F2C038" w14:textId="77777777" w:rsidR="009C32B6" w:rsidRDefault="009C32B6" w:rsidP="009C32B6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0BC50D52" w14:textId="70DCBE1A" w:rsidR="009C32B6" w:rsidRDefault="004C0788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16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.1. Выполните сравнительный анализ технических характеристик локомотивов ТЭП70БС и ФД.</w:t>
            </w:r>
          </w:p>
          <w:p w14:paraId="219CC8A0" w14:textId="67FBAEB8" w:rsidR="009C32B6" w:rsidRDefault="004C0788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16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.2.  Выполните сравнительный анализ технических характеристик локомотивов ГТ1</w:t>
            </w:r>
            <w:r w:rsidR="009C32B6">
              <w:rPr>
                <w:rFonts w:ascii="Times New Roman" w:hAnsi="Times New Roman"/>
                <w:sz w:val="20"/>
                <w:szCs w:val="20"/>
                <w:lang w:val="en-US"/>
              </w:rPr>
              <w:t>h</w:t>
            </w:r>
            <w:r w:rsidR="009C32B6" w:rsidRPr="00096368">
              <w:rPr>
                <w:rFonts w:ascii="Times New Roman" w:hAnsi="Times New Roman"/>
                <w:sz w:val="20"/>
                <w:szCs w:val="20"/>
              </w:rPr>
              <w:t>-00002</w:t>
            </w:r>
            <w:r w:rsidR="009C32B6">
              <w:rPr>
                <w:rFonts w:ascii="Times New Roman" w:hAnsi="Times New Roman"/>
                <w:sz w:val="20"/>
                <w:szCs w:val="20"/>
              </w:rPr>
              <w:t xml:space="preserve"> и ТЭМ18ДМ.</w:t>
            </w:r>
          </w:p>
          <w:p w14:paraId="16C960B1" w14:textId="623FEF8A" w:rsidR="009C32B6" w:rsidRDefault="004C0788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16</w:t>
            </w:r>
            <w:r w:rsidR="009C32B6" w:rsidRPr="00F37A78">
              <w:rPr>
                <w:rFonts w:ascii="Times New Roman" w:hAnsi="Times New Roman"/>
                <w:bCs/>
                <w:iCs/>
                <w:sz w:val="20"/>
                <w:szCs w:val="20"/>
              </w:rPr>
              <w:t>.</w:t>
            </w:r>
            <w:r w:rsidR="009C32B6">
              <w:rPr>
                <w:rFonts w:ascii="Times New Roman" w:hAnsi="Times New Roman"/>
                <w:bCs/>
                <w:iCs/>
                <w:sz w:val="20"/>
                <w:szCs w:val="20"/>
              </w:rPr>
              <w:t>3</w:t>
            </w:r>
            <w:r w:rsidR="009C32B6" w:rsidRPr="00F37A78">
              <w:rPr>
                <w:rFonts w:ascii="Times New Roman" w:hAnsi="Times New Roman"/>
                <w:bCs/>
                <w:iCs/>
                <w:sz w:val="20"/>
                <w:szCs w:val="20"/>
              </w:rPr>
              <w:t>.</w:t>
            </w:r>
            <w:r w:rsidR="009C32B6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</w:t>
            </w:r>
            <w:r w:rsidR="009C32B6">
              <w:rPr>
                <w:rFonts w:ascii="Times New Roman" w:hAnsi="Times New Roman"/>
                <w:sz w:val="20"/>
                <w:szCs w:val="20"/>
              </w:rPr>
              <w:t xml:space="preserve"> Выполните сравнительный анализ технических характеристик локомотивов ГТ1</w:t>
            </w:r>
            <w:r w:rsidR="009C32B6">
              <w:rPr>
                <w:rFonts w:ascii="Times New Roman" w:hAnsi="Times New Roman"/>
                <w:sz w:val="20"/>
                <w:szCs w:val="20"/>
                <w:lang w:val="en-US"/>
              </w:rPr>
              <w:t>h</w:t>
            </w:r>
            <w:r w:rsidR="009C32B6" w:rsidRPr="00096368">
              <w:rPr>
                <w:rFonts w:ascii="Times New Roman" w:hAnsi="Times New Roman"/>
                <w:sz w:val="20"/>
                <w:szCs w:val="20"/>
              </w:rPr>
              <w:t>-00001</w:t>
            </w:r>
            <w:r w:rsidR="009C32B6">
              <w:rPr>
                <w:rFonts w:ascii="Times New Roman" w:hAnsi="Times New Roman"/>
                <w:sz w:val="20"/>
                <w:szCs w:val="20"/>
              </w:rPr>
              <w:t xml:space="preserve"> и 2ТЭ116.</w:t>
            </w:r>
          </w:p>
          <w:p w14:paraId="468F337A" w14:textId="2A479F98" w:rsidR="009C32B6" w:rsidRDefault="004C0788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16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.4.   Выполните сравнительный анализ технических характеристик локомотивов ДР1А и РА3.</w:t>
            </w:r>
          </w:p>
          <w:p w14:paraId="2B144771" w14:textId="585CCB9D" w:rsidR="00355E46" w:rsidRPr="009678E2" w:rsidRDefault="004C0788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16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.5.   Выполните сравнительный анализ технических характеристик локомотивов ИС и 2ТЭ15КМ.</w:t>
            </w:r>
          </w:p>
        </w:tc>
      </w:tr>
    </w:tbl>
    <w:p w14:paraId="0D9E1356" w14:textId="77777777" w:rsidR="00355E46" w:rsidRDefault="00355E46" w:rsidP="00355E4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  <w:highlight w:val="green"/>
        </w:rPr>
      </w:pPr>
    </w:p>
    <w:p w14:paraId="41BBB4D0" w14:textId="0435F987" w:rsidR="00995B55" w:rsidRPr="009E1016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2.</w:t>
      </w:r>
      <w:r w:rsidR="00AD558E">
        <w:rPr>
          <w:rFonts w:ascii="Times New Roman" w:eastAsia="Times New Roman" w:hAnsi="Times New Roman"/>
          <w:b/>
          <w:bCs/>
          <w:iCs/>
          <w:sz w:val="24"/>
          <w:szCs w:val="24"/>
        </w:rPr>
        <w:t>5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Типовые задания для оценки навыкового образовательного результата</w:t>
      </w:r>
      <w:r w:rsidR="00AD558E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</w:t>
      </w:r>
      <w:r w:rsidR="00182BE0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семестр очное/ курс заочное </w:t>
      </w:r>
      <w:r w:rsidR="00182BE0">
        <w:rPr>
          <w:rFonts w:ascii="Times New Roman" w:eastAsia="Times New Roman" w:hAnsi="Times New Roman"/>
          <w:b/>
          <w:bCs/>
          <w:iCs/>
          <w:sz w:val="24"/>
          <w:szCs w:val="24"/>
        </w:rPr>
        <w:t>4</w:t>
      </w:r>
      <w:r w:rsidR="00182BE0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>/2</w:t>
      </w:r>
      <w:r w:rsidR="00AD558E">
        <w:rPr>
          <w:rFonts w:ascii="Times New Roman" w:eastAsia="Times New Roman" w:hAnsi="Times New Roman"/>
          <w:b/>
          <w:bCs/>
          <w:iCs/>
          <w:sz w:val="24"/>
          <w:szCs w:val="24"/>
        </w:rPr>
        <w:t>)</w:t>
      </w:r>
    </w:p>
    <w:p w14:paraId="59147577" w14:textId="77777777" w:rsidR="00995B55" w:rsidRPr="009E1016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00EB3146" w14:textId="35EF9ED5" w:rsidR="00386731" w:rsidRDefault="00995B55" w:rsidP="00D54958">
      <w:pPr>
        <w:spacing w:after="0" w:line="240" w:lineRule="auto"/>
        <w:ind w:firstLine="284"/>
        <w:rPr>
          <w:rFonts w:ascii="Times New Roman" w:eastAsia="Times New Roman" w:hAnsi="Times New Roman"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>
        <w:rPr>
          <w:rFonts w:ascii="Times New Roman" w:eastAsia="Times New Roman" w:hAnsi="Times New Roman"/>
          <w:bCs/>
          <w:iCs/>
          <w:sz w:val="24"/>
          <w:szCs w:val="24"/>
        </w:rPr>
        <w:t>образовательный</w:t>
      </w:r>
      <w:r w:rsidR="009E1016"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Pr="00D54958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219"/>
        <w:gridCol w:w="284"/>
        <w:gridCol w:w="813"/>
        <w:gridCol w:w="5316"/>
      </w:tblGrid>
      <w:tr w:rsidR="002103AC" w:rsidRPr="006459F1" w14:paraId="43EE4AA9" w14:textId="77777777" w:rsidTr="00EA579D">
        <w:tc>
          <w:tcPr>
            <w:tcW w:w="4503" w:type="dxa"/>
            <w:gridSpan w:val="2"/>
          </w:tcPr>
          <w:p w14:paraId="59CDF224" w14:textId="77777777" w:rsidR="002103AC" w:rsidRPr="006459F1" w:rsidRDefault="002103AC" w:rsidP="00E17522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6129" w:type="dxa"/>
            <w:gridSpan w:val="2"/>
          </w:tcPr>
          <w:p w14:paraId="4CCF3342" w14:textId="77777777" w:rsidR="002103AC" w:rsidRPr="006459F1" w:rsidRDefault="002103AC" w:rsidP="00E17522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082F6E" w:rsidRPr="006459F1" w14:paraId="132C331D" w14:textId="77777777" w:rsidTr="00EA579D">
        <w:tc>
          <w:tcPr>
            <w:tcW w:w="4503" w:type="dxa"/>
            <w:gridSpan w:val="2"/>
          </w:tcPr>
          <w:p w14:paraId="27B30D83" w14:textId="3A3AD015" w:rsidR="00082F6E" w:rsidRPr="00AD558E" w:rsidRDefault="00082F6E" w:rsidP="00082F6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>ПК-1.1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6129" w:type="dxa"/>
            <w:gridSpan w:val="2"/>
          </w:tcPr>
          <w:p w14:paraId="551B4B7F" w14:textId="248B5480" w:rsidR="00082F6E" w:rsidRDefault="00082F6E" w:rsidP="00082F6E">
            <w:pPr>
              <w:jc w:val="both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умеет: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различать типы подвижного состава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 определять комплектность.</w:t>
            </w:r>
          </w:p>
        </w:tc>
      </w:tr>
      <w:tr w:rsidR="00935ED2" w:rsidRPr="006459F1" w14:paraId="32E91CB4" w14:textId="77777777" w:rsidTr="00E5351E">
        <w:trPr>
          <w:trHeight w:val="419"/>
        </w:trPr>
        <w:tc>
          <w:tcPr>
            <w:tcW w:w="10632" w:type="dxa"/>
            <w:gridSpan w:val="4"/>
          </w:tcPr>
          <w:p w14:paraId="6D1B1DAA" w14:textId="5DC133A2" w:rsidR="00396BEF" w:rsidRPr="00350F47" w:rsidRDefault="00396BEF" w:rsidP="00396BEF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350F47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 w:rsidR="00EA579D" w:rsidRPr="00350F47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35990F40" w14:textId="7FF3DC97" w:rsidR="00F37A78" w:rsidRPr="00350F47" w:rsidRDefault="004C0788" w:rsidP="00F37A78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17</w:t>
            </w:r>
            <w:r w:rsidR="00F37A78" w:rsidRPr="00350F47">
              <w:rPr>
                <w:rFonts w:ascii="Times New Roman" w:hAnsi="Times New Roman"/>
                <w:sz w:val="20"/>
                <w:szCs w:val="20"/>
              </w:rPr>
              <w:t xml:space="preserve">.1. </w:t>
            </w:r>
            <w:r w:rsidR="00096368" w:rsidRPr="00350F47">
              <w:t xml:space="preserve"> </w:t>
            </w:r>
            <w:r w:rsidR="00350F47" w:rsidRPr="00350F47">
              <w:rPr>
                <w:rFonts w:ascii="Times New Roman" w:hAnsi="Times New Roman"/>
                <w:sz w:val="20"/>
                <w:szCs w:val="20"/>
              </w:rPr>
              <w:t>Определите узел электроподвижного состава и охарактеризуйте его</w:t>
            </w:r>
          </w:p>
          <w:p w14:paraId="65CBFD4C" w14:textId="22F2A845" w:rsidR="00350F47" w:rsidRDefault="00350F47" w:rsidP="00F37A78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50F47">
              <w:rPr>
                <w:noProof/>
                <w:lang w:eastAsia="ru-RU"/>
              </w:rPr>
              <w:drawing>
                <wp:inline distT="0" distB="0" distL="0" distR="0" wp14:anchorId="730C3C36" wp14:editId="1BEB7A7C">
                  <wp:extent cx="1911435" cy="1453236"/>
                  <wp:effectExtent l="0" t="0" r="0" b="0"/>
                  <wp:docPr id="19" name="Рисунок 19" descr="Токосъемное оборудование | С-Электротранспор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Токосъемное оборудование | С-Электротранспор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3312" cy="14546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1E1AAB" w14:textId="77777777" w:rsidR="00436ABA" w:rsidRDefault="00436ABA" w:rsidP="00F37A78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14F1FB66" w14:textId="77777777" w:rsidR="00436ABA" w:rsidRDefault="00436ABA" w:rsidP="00F37A78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07D4F8E5" w14:textId="77777777" w:rsidR="00436ABA" w:rsidRPr="00350F47" w:rsidRDefault="00436ABA" w:rsidP="00F37A78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64ECB44E" w14:textId="08F8EE6F" w:rsidR="00350F47" w:rsidRPr="00350F47" w:rsidRDefault="004C0788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17</w:t>
            </w:r>
            <w:r w:rsidR="00F37A78" w:rsidRPr="00350F47">
              <w:rPr>
                <w:rFonts w:ascii="Times New Roman" w:hAnsi="Times New Roman"/>
                <w:bCs/>
                <w:iCs/>
                <w:sz w:val="20"/>
                <w:szCs w:val="20"/>
              </w:rPr>
              <w:t>.2.</w:t>
            </w:r>
            <w:r w:rsidR="0046769C" w:rsidRPr="00350F47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</w:t>
            </w:r>
            <w:r w:rsidR="0046769C" w:rsidRPr="00350F47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350F47" w:rsidRPr="00350F47">
              <w:rPr>
                <w:rFonts w:ascii="Times New Roman" w:hAnsi="Times New Roman"/>
                <w:sz w:val="20"/>
                <w:szCs w:val="20"/>
              </w:rPr>
              <w:t xml:space="preserve"> Определите узел электроподвижного состава и охарактеризуйте его</w:t>
            </w:r>
            <w:r w:rsidR="00350F47" w:rsidRPr="00350F47">
              <w:rPr>
                <w:rFonts w:ascii="Times New Roman" w:hAnsi="Times New Roman"/>
                <w:noProof/>
                <w:sz w:val="20"/>
                <w:szCs w:val="20"/>
              </w:rPr>
              <w:t xml:space="preserve"> </w:t>
            </w:r>
          </w:p>
          <w:p w14:paraId="638FF680" w14:textId="47C17929" w:rsidR="00350F47" w:rsidRPr="00350F47" w:rsidRDefault="00AD3923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C78FDE9" wp14:editId="6EAC702C">
                  <wp:extent cx="2372264" cy="1495061"/>
                  <wp:effectExtent l="0" t="0" r="9525" b="0"/>
                  <wp:docPr id="20" name="Рисунок 20" descr="Пара колесная электровоза ВЛ-10, цена в Екатеринбурге от компании Полюд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Пара колесная электровоза ВЛ-10, цена в Екатеринбурге от компании Полюд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19" t="9858" r="3316" b="11267"/>
                          <a:stretch/>
                        </pic:blipFill>
                        <pic:spPr bwMode="auto">
                          <a:xfrm>
                            <a:off x="0" y="0"/>
                            <a:ext cx="2372370" cy="14951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AED2BFB" w14:textId="77777777" w:rsidR="00E53781" w:rsidRDefault="00E53781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1CF9EACF" w14:textId="77777777" w:rsidR="00E53781" w:rsidRDefault="00E53781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4EEEB50C" w14:textId="77777777" w:rsidR="00E53781" w:rsidRDefault="00E53781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5AA511E2" w14:textId="77777777" w:rsidR="00E53781" w:rsidRDefault="00E53781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2197AD71" w14:textId="77777777" w:rsidR="00E53781" w:rsidRDefault="00E53781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4B7B3C4A" w14:textId="77777777" w:rsidR="00E53781" w:rsidRDefault="00E53781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02DF3E83" w14:textId="77777777" w:rsidR="00E53781" w:rsidRDefault="00E53781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1859F741" w14:textId="77777777" w:rsidR="00E53781" w:rsidRDefault="00E53781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6383A2DB" w14:textId="0C98AB0C" w:rsidR="00F37A78" w:rsidRPr="00350F47" w:rsidRDefault="004C0788" w:rsidP="00F37A78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noProof/>
                <w:sz w:val="20"/>
                <w:szCs w:val="20"/>
              </w:rPr>
              <w:lastRenderedPageBreak/>
              <w:t>17</w:t>
            </w:r>
            <w:r w:rsidR="00096368" w:rsidRPr="00350F47">
              <w:rPr>
                <w:rFonts w:ascii="Times New Roman" w:hAnsi="Times New Roman"/>
                <w:noProof/>
                <w:sz w:val="20"/>
                <w:szCs w:val="20"/>
              </w:rPr>
              <w:t xml:space="preserve">.3. </w:t>
            </w:r>
            <w:r w:rsidR="00096368" w:rsidRPr="00350F47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350F47" w:rsidRPr="00350F47">
              <w:rPr>
                <w:rFonts w:ascii="Times New Roman" w:hAnsi="Times New Roman"/>
                <w:sz w:val="20"/>
                <w:szCs w:val="20"/>
              </w:rPr>
              <w:t xml:space="preserve"> Определите узел электроподвижного состава и охарактеризуйте его</w:t>
            </w:r>
          </w:p>
          <w:p w14:paraId="716FDD6F" w14:textId="3683D0F5" w:rsidR="00350F47" w:rsidRDefault="00AD3923" w:rsidP="00F37A78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  <w:highlight w:val="yellow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6CCA690" wp14:editId="37187EF2">
                  <wp:extent cx="1753410" cy="2027207"/>
                  <wp:effectExtent l="0" t="0" r="0" b="0"/>
                  <wp:docPr id="21" name="Рисунок 21" descr="Трансформатор тяговый ОНДЦЭ-8000/10 - Укрэлектроаппара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Трансформатор тяговый ОНДЦЭ-8000/10 - Укрэлектроаппарат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913" b="9131"/>
                          <a:stretch/>
                        </pic:blipFill>
                        <pic:spPr bwMode="auto">
                          <a:xfrm>
                            <a:off x="0" y="0"/>
                            <a:ext cx="1753394" cy="2027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1B18933" w14:textId="2F1B426E" w:rsidR="0065024B" w:rsidRPr="00AF6296" w:rsidRDefault="0065024B" w:rsidP="00AF629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E53781" w14:paraId="1A2FF04F" w14:textId="77777777" w:rsidTr="00EA579D">
        <w:trPr>
          <w:trHeight w:val="514"/>
        </w:trPr>
        <w:tc>
          <w:tcPr>
            <w:tcW w:w="4219" w:type="dxa"/>
          </w:tcPr>
          <w:p w14:paraId="52061E84" w14:textId="57E466E2" w:rsidR="00E53781" w:rsidRPr="00AD558E" w:rsidRDefault="00E53781" w:rsidP="00E5378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4725E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ПК-1.1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6413" w:type="dxa"/>
            <w:gridSpan w:val="3"/>
          </w:tcPr>
          <w:p w14:paraId="4FCD8339" w14:textId="704BD047" w:rsidR="00E53781" w:rsidRDefault="00E53781" w:rsidP="00E53781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владеет: </w:t>
            </w:r>
            <w:r w:rsidRPr="00E8270D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навыками 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оценки технико-экономических параметров единиц подвижного состава.</w:t>
            </w:r>
          </w:p>
        </w:tc>
      </w:tr>
      <w:tr w:rsidR="0087021E" w:rsidRPr="00B24C1F" w14:paraId="1E695E33" w14:textId="77777777" w:rsidTr="00A47CE2">
        <w:trPr>
          <w:trHeight w:val="70"/>
        </w:trPr>
        <w:tc>
          <w:tcPr>
            <w:tcW w:w="10632" w:type="dxa"/>
            <w:gridSpan w:val="4"/>
          </w:tcPr>
          <w:p w14:paraId="6F74A1F7" w14:textId="77777777" w:rsidR="00E53781" w:rsidRPr="00257E6F" w:rsidRDefault="00E53781" w:rsidP="00E53781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257E6F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заданий, выполняемых на экзамене</w:t>
            </w:r>
          </w:p>
          <w:p w14:paraId="68766A74" w14:textId="65CF1D23" w:rsidR="00E53781" w:rsidRPr="00257E6F" w:rsidRDefault="004C0788" w:rsidP="00E53781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18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.1. Дайте сравнительную оценку технико-экономических параметров и удельных показателей локомотивов </w:t>
            </w:r>
            <w:r w:rsidR="00E53781" w:rsidRPr="00257E6F">
              <w:t xml:space="preserve"> 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>ВЛ10 и ЭП2К.</w:t>
            </w:r>
          </w:p>
          <w:p w14:paraId="21DEC95F" w14:textId="4EB005BA" w:rsidR="00E53781" w:rsidRPr="00257E6F" w:rsidRDefault="004C0788" w:rsidP="00E53781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18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.2.    Дайте сравнительную оценку технико-экономических параметров и удельных показателей локомотивов </w:t>
            </w:r>
            <w:r w:rsidR="00E53781" w:rsidRPr="00257E6F">
              <w:t xml:space="preserve"> </w:t>
            </w:r>
            <w:r w:rsidR="00E53781">
              <w:rPr>
                <w:rFonts w:ascii="Times New Roman" w:hAnsi="Times New Roman"/>
                <w:sz w:val="20"/>
                <w:szCs w:val="20"/>
              </w:rPr>
              <w:t>ЭР200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 и </w:t>
            </w:r>
            <w:r w:rsidR="00E53781">
              <w:rPr>
                <w:rFonts w:ascii="Times New Roman" w:hAnsi="Times New Roman"/>
                <w:sz w:val="20"/>
                <w:szCs w:val="20"/>
              </w:rPr>
              <w:t>ВЛ80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>.</w:t>
            </w:r>
          </w:p>
          <w:p w14:paraId="3C22CEEE" w14:textId="24CD74FE" w:rsidR="008B5D40" w:rsidRPr="005E0AE4" w:rsidRDefault="004C0788" w:rsidP="00E53781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18</w:t>
            </w:r>
            <w:r w:rsidR="00E53781" w:rsidRPr="00257E6F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.3. 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   Дайте сравнительную оценку технико-экономических параметров и удельных показателей локомотивов </w:t>
            </w:r>
            <w:r w:rsidR="00E53781" w:rsidRPr="00257E6F">
              <w:t xml:space="preserve"> </w:t>
            </w:r>
            <w:r w:rsidR="00E53781">
              <w:rPr>
                <w:rFonts w:ascii="Times New Roman" w:hAnsi="Times New Roman"/>
                <w:sz w:val="20"/>
                <w:szCs w:val="20"/>
              </w:rPr>
              <w:t>ЧС2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 и ЭП2К.</w:t>
            </w:r>
          </w:p>
        </w:tc>
      </w:tr>
      <w:tr w:rsidR="00E53781" w:rsidRPr="00B24C1F" w14:paraId="2DA76EC3" w14:textId="77777777" w:rsidTr="00991345">
        <w:trPr>
          <w:trHeight w:val="70"/>
        </w:trPr>
        <w:tc>
          <w:tcPr>
            <w:tcW w:w="5316" w:type="dxa"/>
            <w:gridSpan w:val="3"/>
          </w:tcPr>
          <w:p w14:paraId="14D45F91" w14:textId="7EE6BF1C" w:rsidR="00E53781" w:rsidRPr="00AD558E" w:rsidRDefault="00E53781" w:rsidP="00E5378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316" w:type="dxa"/>
          </w:tcPr>
          <w:p w14:paraId="644E5F35" w14:textId="7D992E2C" w:rsidR="00E53781" w:rsidRDefault="00E53781" w:rsidP="00E53781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умеет: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ориентироваться в элементах конструкции подвижного состава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технических характеристиках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</w:tr>
      <w:tr w:rsidR="00931BF7" w:rsidRPr="00B24C1F" w14:paraId="25885CB0" w14:textId="77777777" w:rsidTr="00E53781">
        <w:trPr>
          <w:trHeight w:val="1041"/>
        </w:trPr>
        <w:tc>
          <w:tcPr>
            <w:tcW w:w="10632" w:type="dxa"/>
            <w:gridSpan w:val="4"/>
          </w:tcPr>
          <w:p w14:paraId="7EA44494" w14:textId="77777777" w:rsidR="00E53781" w:rsidRPr="00784BC6" w:rsidRDefault="00E53781" w:rsidP="00E53781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784BC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заданий, выполняемых на экзамене</w:t>
            </w:r>
          </w:p>
          <w:p w14:paraId="7EE7DA3F" w14:textId="579AB718" w:rsidR="00E53781" w:rsidRPr="00784BC6" w:rsidRDefault="004C0788" w:rsidP="00E53781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19</w:t>
            </w:r>
            <w:r w:rsidR="00E53781" w:rsidRPr="00784BC6">
              <w:rPr>
                <w:rFonts w:ascii="Times New Roman" w:hAnsi="Times New Roman"/>
                <w:sz w:val="20"/>
                <w:szCs w:val="20"/>
              </w:rPr>
              <w:t xml:space="preserve">.1. </w:t>
            </w:r>
            <w:r w:rsidR="00E53781">
              <w:rPr>
                <w:rFonts w:ascii="Times New Roman" w:hAnsi="Times New Roman"/>
                <w:sz w:val="20"/>
                <w:szCs w:val="20"/>
              </w:rPr>
              <w:t>Изобразите компоновку локомотива ЭП2К</w:t>
            </w:r>
            <w:r w:rsidR="00E53781" w:rsidRPr="00784BC6">
              <w:rPr>
                <w:rFonts w:ascii="Times New Roman" w:hAnsi="Times New Roman"/>
                <w:sz w:val="20"/>
                <w:szCs w:val="20"/>
              </w:rPr>
              <w:t>.</w:t>
            </w:r>
          </w:p>
          <w:p w14:paraId="1FACA617" w14:textId="586C2D51" w:rsidR="00E53781" w:rsidRPr="00784BC6" w:rsidRDefault="004C0788" w:rsidP="00E53781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19</w:t>
            </w:r>
            <w:r w:rsidR="00E53781">
              <w:rPr>
                <w:rFonts w:ascii="Times New Roman" w:hAnsi="Times New Roman"/>
                <w:sz w:val="20"/>
                <w:szCs w:val="20"/>
              </w:rPr>
              <w:t>.2. Изобразите компоновку локомотива ЭР200</w:t>
            </w:r>
            <w:r w:rsidR="00E53781" w:rsidRPr="00784BC6">
              <w:rPr>
                <w:rFonts w:ascii="Times New Roman" w:hAnsi="Times New Roman"/>
                <w:sz w:val="20"/>
                <w:szCs w:val="20"/>
              </w:rPr>
              <w:t>.</w:t>
            </w:r>
          </w:p>
          <w:p w14:paraId="7A082535" w14:textId="348E9818" w:rsidR="00AF6296" w:rsidRPr="009678E2" w:rsidRDefault="004C0788" w:rsidP="00E5378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19</w:t>
            </w:r>
            <w:r w:rsidR="00E53781" w:rsidRPr="00784BC6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.3. </w:t>
            </w:r>
            <w:r w:rsidR="00E53781">
              <w:rPr>
                <w:rFonts w:ascii="Times New Roman" w:hAnsi="Times New Roman"/>
                <w:sz w:val="20"/>
                <w:szCs w:val="20"/>
              </w:rPr>
              <w:t xml:space="preserve"> Изобразите компоновку локомотива ЧС2</w:t>
            </w:r>
            <w:r w:rsidR="00E53781" w:rsidRPr="00784BC6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</w:tr>
      <w:tr w:rsidR="00E53781" w:rsidRPr="00B24C1F" w14:paraId="5962B3E8" w14:textId="77777777" w:rsidTr="00AD558E">
        <w:trPr>
          <w:trHeight w:val="70"/>
        </w:trPr>
        <w:tc>
          <w:tcPr>
            <w:tcW w:w="5316" w:type="dxa"/>
            <w:gridSpan w:val="3"/>
          </w:tcPr>
          <w:p w14:paraId="7DB8DF03" w14:textId="46A57AD5" w:rsidR="00E53781" w:rsidRPr="00AD558E" w:rsidRDefault="00E53781" w:rsidP="00E5378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316" w:type="dxa"/>
          </w:tcPr>
          <w:p w14:paraId="30737BD7" w14:textId="48E04DA7" w:rsidR="00E53781" w:rsidRPr="00F37A78" w:rsidRDefault="00E53781" w:rsidP="00E53781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владеет: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E8270D">
              <w:rPr>
                <w:rFonts w:ascii="Times New Roman" w:hAnsi="Times New Roman" w:cs="Times New Roman"/>
                <w:iCs/>
                <w:sz w:val="20"/>
                <w:szCs w:val="20"/>
              </w:rPr>
              <w:t>методиками оценки технико-экономических параметров и удельных показателей тягового автономного подвижного состава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.</w:t>
            </w:r>
          </w:p>
        </w:tc>
      </w:tr>
      <w:tr w:rsidR="00ED32DB" w:rsidRPr="00B24C1F" w14:paraId="2C13A507" w14:textId="77777777" w:rsidTr="00A47CE2">
        <w:trPr>
          <w:trHeight w:val="70"/>
        </w:trPr>
        <w:tc>
          <w:tcPr>
            <w:tcW w:w="10632" w:type="dxa"/>
            <w:gridSpan w:val="4"/>
          </w:tcPr>
          <w:p w14:paraId="6E13CE91" w14:textId="77777777" w:rsidR="00E53781" w:rsidRPr="00257E6F" w:rsidRDefault="00E53781" w:rsidP="00E53781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257E6F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заданий, выполняемых на экзамене</w:t>
            </w:r>
          </w:p>
          <w:p w14:paraId="08E88664" w14:textId="5F365829" w:rsidR="00E53781" w:rsidRPr="00257E6F" w:rsidRDefault="004C0788" w:rsidP="00E53781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20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>.1.  Выполните сравнительный анализ технических характеристик ВЛ10 и ЭП2К.</w:t>
            </w:r>
          </w:p>
          <w:p w14:paraId="5B786B97" w14:textId="603C0B83" w:rsidR="00E53781" w:rsidRPr="00257E6F" w:rsidRDefault="004C0788" w:rsidP="00E53781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20</w:t>
            </w:r>
            <w:r w:rsidR="00E53781" w:rsidRPr="00257E6F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.2. 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  Выполните сравнительный анализ технических характеристик ЭП20 и ЧС2.</w:t>
            </w:r>
          </w:p>
          <w:p w14:paraId="7867401E" w14:textId="6A3A6B6E" w:rsidR="00ED32DB" w:rsidRPr="009678E2" w:rsidRDefault="004C0788" w:rsidP="00E53781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noProof/>
                <w:sz w:val="20"/>
                <w:szCs w:val="20"/>
              </w:rPr>
              <w:t>20</w:t>
            </w:r>
            <w:r w:rsidR="00E53781" w:rsidRPr="00257E6F">
              <w:rPr>
                <w:rFonts w:ascii="Times New Roman" w:hAnsi="Times New Roman"/>
                <w:noProof/>
                <w:sz w:val="20"/>
                <w:szCs w:val="20"/>
              </w:rPr>
              <w:t xml:space="preserve">.3. 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   Выполните сравнительный анализ технических характеристик ВЛ80 и ЭП20.</w:t>
            </w:r>
          </w:p>
        </w:tc>
      </w:tr>
    </w:tbl>
    <w:p w14:paraId="5A1CC208" w14:textId="77777777" w:rsidR="002103AC" w:rsidRDefault="002103AC" w:rsidP="006459F1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  <w:highlight w:val="green"/>
        </w:rPr>
      </w:pPr>
    </w:p>
    <w:p w14:paraId="74C30996" w14:textId="7DF83763" w:rsidR="00AD558E" w:rsidRPr="009E1016" w:rsidRDefault="00AD558E" w:rsidP="00AD558E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2.</w:t>
      </w:r>
      <w:r w:rsidR="00A032BD">
        <w:rPr>
          <w:rFonts w:ascii="Times New Roman" w:eastAsia="Times New Roman" w:hAnsi="Times New Roman"/>
          <w:b/>
          <w:bCs/>
          <w:iCs/>
          <w:sz w:val="24"/>
          <w:szCs w:val="24"/>
        </w:rPr>
        <w:t>6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Типовые задания для оценки навыкового образовательного результата</w:t>
      </w:r>
      <w:r w:rsidR="00A032BD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</w:t>
      </w:r>
      <w:r w:rsidR="00182BE0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семестр очное/ курс заочное </w:t>
      </w:r>
      <w:r w:rsidR="00182BE0">
        <w:rPr>
          <w:rFonts w:ascii="Times New Roman" w:eastAsia="Times New Roman" w:hAnsi="Times New Roman"/>
          <w:b/>
          <w:bCs/>
          <w:iCs/>
          <w:sz w:val="24"/>
          <w:szCs w:val="24"/>
        </w:rPr>
        <w:t>5</w:t>
      </w:r>
      <w:r w:rsidR="00182BE0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>/</w:t>
      </w:r>
      <w:r w:rsidR="00182BE0">
        <w:rPr>
          <w:rFonts w:ascii="Times New Roman" w:eastAsia="Times New Roman" w:hAnsi="Times New Roman"/>
          <w:b/>
          <w:bCs/>
          <w:iCs/>
          <w:sz w:val="24"/>
          <w:szCs w:val="24"/>
        </w:rPr>
        <w:t>3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>)</w:t>
      </w:r>
    </w:p>
    <w:p w14:paraId="7953AA1D" w14:textId="77777777" w:rsidR="00AD558E" w:rsidRPr="009E1016" w:rsidRDefault="00AD558E" w:rsidP="00AD558E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19B206A9" w14:textId="77777777" w:rsidR="00AD558E" w:rsidRDefault="00AD558E" w:rsidP="00AD558E">
      <w:pPr>
        <w:spacing w:after="0" w:line="240" w:lineRule="auto"/>
        <w:ind w:firstLine="284"/>
        <w:rPr>
          <w:rFonts w:ascii="Times New Roman" w:eastAsia="Times New Roman" w:hAnsi="Times New Roman"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образовательный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 результат</w:t>
      </w:r>
      <w:r w:rsidRPr="00D54958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503"/>
        <w:gridCol w:w="813"/>
        <w:gridCol w:w="5316"/>
      </w:tblGrid>
      <w:tr w:rsidR="00AD558E" w:rsidRPr="006459F1" w14:paraId="5BB4DCD7" w14:textId="77777777" w:rsidTr="00AD558E">
        <w:tc>
          <w:tcPr>
            <w:tcW w:w="4503" w:type="dxa"/>
          </w:tcPr>
          <w:p w14:paraId="5DB63911" w14:textId="77777777" w:rsidR="00AD558E" w:rsidRPr="006459F1" w:rsidRDefault="00AD558E" w:rsidP="00AD558E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6129" w:type="dxa"/>
            <w:gridSpan w:val="2"/>
          </w:tcPr>
          <w:p w14:paraId="32B81971" w14:textId="77777777" w:rsidR="00AD558E" w:rsidRPr="006459F1" w:rsidRDefault="00AD558E" w:rsidP="00AD558E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877FD7" w14:paraId="3F171853" w14:textId="77777777" w:rsidTr="00877FD7">
        <w:trPr>
          <w:trHeight w:val="514"/>
        </w:trPr>
        <w:tc>
          <w:tcPr>
            <w:tcW w:w="4503" w:type="dxa"/>
          </w:tcPr>
          <w:p w14:paraId="6BA29EDC" w14:textId="2415C55E" w:rsidR="00877FD7" w:rsidRPr="00355E46" w:rsidRDefault="00877FD7" w:rsidP="00877FD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>ПК-1.1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6129" w:type="dxa"/>
            <w:gridSpan w:val="2"/>
          </w:tcPr>
          <w:p w14:paraId="58B551FC" w14:textId="53971742" w:rsidR="00877FD7" w:rsidRDefault="00877FD7" w:rsidP="00877FD7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умеет: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различать типы подвижного состава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 определять комплектность.</w:t>
            </w:r>
          </w:p>
        </w:tc>
      </w:tr>
      <w:tr w:rsidR="00AD558E" w:rsidRPr="00B24C1F" w14:paraId="3F8FEF8A" w14:textId="77777777" w:rsidTr="00AD558E">
        <w:trPr>
          <w:trHeight w:val="70"/>
        </w:trPr>
        <w:tc>
          <w:tcPr>
            <w:tcW w:w="10632" w:type="dxa"/>
            <w:gridSpan w:val="3"/>
          </w:tcPr>
          <w:p w14:paraId="740CF194" w14:textId="74ACE31D" w:rsidR="00AD558E" w:rsidRDefault="00AD558E" w:rsidP="00AD558E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2F9CBB45" w14:textId="7BAB9628" w:rsidR="00AD558E" w:rsidRDefault="004C0788" w:rsidP="00AD558E">
            <w:pPr>
              <w:pStyle w:val="af9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21</w:t>
            </w:r>
            <w:r w:rsidR="00AD558E">
              <w:rPr>
                <w:rFonts w:ascii="Times New Roman" w:hAnsi="Times New Roman"/>
                <w:sz w:val="20"/>
                <w:szCs w:val="20"/>
              </w:rPr>
              <w:t>.</w:t>
            </w:r>
            <w:r w:rsidR="00AD558E" w:rsidRPr="008A5D55">
              <w:rPr>
                <w:rFonts w:ascii="Times New Roman" w:hAnsi="Times New Roman"/>
                <w:sz w:val="20"/>
                <w:szCs w:val="20"/>
              </w:rPr>
              <w:t xml:space="preserve">1. </w:t>
            </w:r>
            <w:r w:rsidR="00AD558E" w:rsidRPr="008A5D55">
              <w:rPr>
                <w:rFonts w:ascii="Times New Roman" w:hAnsi="Times New Roman"/>
              </w:rPr>
              <w:t xml:space="preserve"> </w:t>
            </w:r>
            <w:r w:rsidR="00AE3C3C">
              <w:rPr>
                <w:rFonts w:ascii="Times New Roman" w:hAnsi="Times New Roman"/>
              </w:rPr>
              <w:t>Определите тип нетягового подвижного состава по фотографии</w:t>
            </w:r>
          </w:p>
          <w:p w14:paraId="74B23BCB" w14:textId="3ACC135D" w:rsidR="00AE3C3C" w:rsidRDefault="00AE3C3C" w:rsidP="00AD558E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D9B175F" wp14:editId="6AA19398">
                  <wp:extent cx="3157268" cy="1371600"/>
                  <wp:effectExtent l="0" t="0" r="5080" b="0"/>
                  <wp:docPr id="5" name="Рисунок 5" descr="Виды грузовых вагон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Виды грузовых вагонов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2650" b="72633"/>
                          <a:stretch/>
                        </pic:blipFill>
                        <pic:spPr bwMode="auto">
                          <a:xfrm>
                            <a:off x="0" y="0"/>
                            <a:ext cx="3157335" cy="13716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9D61964" w14:textId="77777777" w:rsidR="00AE3C3C" w:rsidRDefault="00AE3C3C" w:rsidP="00AD558E">
            <w:pPr>
              <w:pStyle w:val="af9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</w:p>
          <w:p w14:paraId="6598E146" w14:textId="2B5F42CE" w:rsidR="00AE3C3C" w:rsidRDefault="00AE3C3C" w:rsidP="00AD558E">
            <w:pPr>
              <w:pStyle w:val="af9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</w:p>
          <w:p w14:paraId="00929A7A" w14:textId="133CF24B" w:rsidR="00877FD7" w:rsidRDefault="00877FD7" w:rsidP="00AD558E">
            <w:pPr>
              <w:pStyle w:val="af9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</w:p>
          <w:p w14:paraId="2427F506" w14:textId="77777777" w:rsidR="00877FD7" w:rsidRDefault="00877FD7" w:rsidP="00AD558E">
            <w:pPr>
              <w:pStyle w:val="af9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</w:p>
          <w:p w14:paraId="26E548E7" w14:textId="0EE233F5" w:rsidR="00877FD7" w:rsidRDefault="004C0788" w:rsidP="00AD558E">
            <w:pPr>
              <w:pStyle w:val="af9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lastRenderedPageBreak/>
              <w:t>21</w:t>
            </w:r>
            <w:r w:rsidR="00AE3C3C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.2. </w:t>
            </w:r>
            <w:r w:rsidR="00AE3C3C">
              <w:rPr>
                <w:rFonts w:ascii="Times New Roman" w:hAnsi="Times New Roman"/>
              </w:rPr>
              <w:t>Определите тип нетягового подвижного состава по фотографии</w:t>
            </w:r>
          </w:p>
          <w:p w14:paraId="53A81DA3" w14:textId="2BEFBAFD" w:rsidR="00AE3C3C" w:rsidRDefault="00AE3C3C" w:rsidP="00AD558E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27451DE9" wp14:editId="30BC6E00">
                  <wp:extent cx="3226278" cy="1018395"/>
                  <wp:effectExtent l="0" t="0" r="0" b="0"/>
                  <wp:docPr id="6" name="Рисунок 6" descr="Виды грузовых вагон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Виды грузовых вагонов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771" t="6714" b="71766"/>
                          <a:stretch/>
                        </pic:blipFill>
                        <pic:spPr bwMode="auto">
                          <a:xfrm>
                            <a:off x="0" y="0"/>
                            <a:ext cx="3225931" cy="101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F8A80F5" w14:textId="24282897" w:rsidR="00AD558E" w:rsidRDefault="004C0788" w:rsidP="00AD558E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noProof/>
                <w:sz w:val="20"/>
                <w:szCs w:val="20"/>
              </w:rPr>
              <w:t>21</w:t>
            </w:r>
            <w:r w:rsidR="00AD558E">
              <w:rPr>
                <w:rFonts w:ascii="Times New Roman" w:hAnsi="Times New Roman"/>
                <w:noProof/>
                <w:sz w:val="20"/>
                <w:szCs w:val="20"/>
              </w:rPr>
              <w:t>.</w:t>
            </w:r>
            <w:r w:rsidR="00AD558E" w:rsidRPr="00F37A78">
              <w:rPr>
                <w:rFonts w:ascii="Times New Roman" w:hAnsi="Times New Roman"/>
                <w:noProof/>
                <w:sz w:val="20"/>
                <w:szCs w:val="20"/>
              </w:rPr>
              <w:t xml:space="preserve">3. </w:t>
            </w:r>
            <w:r w:rsidR="00AD558E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AD558E" w:rsidRPr="008A5D55">
              <w:rPr>
                <w:rFonts w:ascii="Times New Roman" w:hAnsi="Times New Roman"/>
              </w:rPr>
              <w:t xml:space="preserve"> </w:t>
            </w:r>
            <w:r w:rsidR="00AE3C3C">
              <w:rPr>
                <w:rFonts w:ascii="Times New Roman" w:hAnsi="Times New Roman"/>
              </w:rPr>
              <w:t xml:space="preserve">  Определите тип нетягового подвижного состава по фотографии</w:t>
            </w:r>
          </w:p>
          <w:p w14:paraId="475268EC" w14:textId="474845E4" w:rsidR="00AE3C3C" w:rsidRPr="005E0AE4" w:rsidRDefault="00AE3C3C" w:rsidP="00AD558E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9DF12D6" wp14:editId="1750F438">
                  <wp:extent cx="2518911" cy="1511347"/>
                  <wp:effectExtent l="0" t="0" r="0" b="0"/>
                  <wp:docPr id="7" name="Рисунок 7" descr="Виды грузовых вагон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Виды грузовых вагонов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58" t="61102" r="56143" b="5852"/>
                          <a:stretch/>
                        </pic:blipFill>
                        <pic:spPr bwMode="auto">
                          <a:xfrm>
                            <a:off x="0" y="0"/>
                            <a:ext cx="2518967" cy="15113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7FD7" w:rsidRPr="00B24C1F" w14:paraId="5C060614" w14:textId="77777777" w:rsidTr="00AD558E">
        <w:trPr>
          <w:trHeight w:val="70"/>
        </w:trPr>
        <w:tc>
          <w:tcPr>
            <w:tcW w:w="5316" w:type="dxa"/>
            <w:gridSpan w:val="2"/>
          </w:tcPr>
          <w:p w14:paraId="0FE557C1" w14:textId="4B11027B" w:rsidR="00877FD7" w:rsidRPr="00355E46" w:rsidRDefault="00877FD7" w:rsidP="00877FD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4725E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ПК-1.1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5316" w:type="dxa"/>
          </w:tcPr>
          <w:p w14:paraId="6C6439B0" w14:textId="1546845F" w:rsidR="00877FD7" w:rsidRDefault="00877FD7" w:rsidP="00877FD7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владеет: </w:t>
            </w:r>
            <w:r w:rsidRPr="00E8270D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навыками 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оценки технико-экономических параметров единиц подвижного состава.</w:t>
            </w:r>
          </w:p>
        </w:tc>
      </w:tr>
      <w:tr w:rsidR="00AD558E" w:rsidRPr="00B24C1F" w14:paraId="345EBF11" w14:textId="77777777" w:rsidTr="00AD558E">
        <w:trPr>
          <w:trHeight w:val="70"/>
        </w:trPr>
        <w:tc>
          <w:tcPr>
            <w:tcW w:w="10632" w:type="dxa"/>
            <w:gridSpan w:val="3"/>
          </w:tcPr>
          <w:p w14:paraId="0BAD3BB5" w14:textId="77777777" w:rsidR="00877FD7" w:rsidRDefault="00877FD7" w:rsidP="00877FD7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0FD840BC" w14:textId="06C178BA" w:rsidR="00877FD7" w:rsidRDefault="004C0788" w:rsidP="00877FD7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22</w:t>
            </w:r>
            <w:r w:rsidR="00877FD7">
              <w:rPr>
                <w:rFonts w:ascii="Times New Roman" w:hAnsi="Times New Roman"/>
                <w:sz w:val="20"/>
                <w:szCs w:val="20"/>
              </w:rPr>
              <w:t xml:space="preserve">.1. Дайте сравнительную оценку технико-экономических параметров и удельных показателей </w:t>
            </w:r>
            <w:r w:rsidR="00877FD7">
              <w:rPr>
                <w:rFonts w:ascii="Times New Roman" w:hAnsi="Times New Roman"/>
              </w:rPr>
              <w:t xml:space="preserve"> крытого вагона и полувагона</w:t>
            </w:r>
            <w:r w:rsidR="00877FD7">
              <w:rPr>
                <w:rFonts w:ascii="Times New Roman" w:hAnsi="Times New Roman"/>
                <w:sz w:val="20"/>
                <w:szCs w:val="20"/>
              </w:rPr>
              <w:t xml:space="preserve"> .</w:t>
            </w:r>
          </w:p>
          <w:p w14:paraId="763825B0" w14:textId="2527D4B8" w:rsidR="00877FD7" w:rsidRDefault="004C0788" w:rsidP="00877FD7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22</w:t>
            </w:r>
            <w:r w:rsidR="00877FD7">
              <w:rPr>
                <w:rFonts w:ascii="Times New Roman" w:hAnsi="Times New Roman"/>
                <w:sz w:val="20"/>
                <w:szCs w:val="20"/>
              </w:rPr>
              <w:t xml:space="preserve">.2.   Дайте сравнительную оценку технико-экономических параметров и удельных показателей </w:t>
            </w:r>
            <w:r w:rsidR="00877FD7">
              <w:rPr>
                <w:rFonts w:ascii="Times New Roman" w:hAnsi="Times New Roman"/>
              </w:rPr>
              <w:t xml:space="preserve"> хоппер-дозатора и цистерны</w:t>
            </w:r>
            <w:r w:rsidR="00877FD7">
              <w:rPr>
                <w:rFonts w:ascii="Times New Roman" w:hAnsi="Times New Roman"/>
                <w:sz w:val="20"/>
                <w:szCs w:val="20"/>
              </w:rPr>
              <w:t xml:space="preserve"> .</w:t>
            </w:r>
          </w:p>
          <w:p w14:paraId="27AD09D4" w14:textId="41583A69" w:rsidR="00AD558E" w:rsidRPr="00877FD7" w:rsidRDefault="004C0788" w:rsidP="00877FD7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22</w:t>
            </w:r>
            <w:r w:rsidR="00877FD7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.3. </w:t>
            </w:r>
            <w:r w:rsidR="00877FD7">
              <w:rPr>
                <w:rFonts w:ascii="Times New Roman" w:hAnsi="Times New Roman"/>
                <w:sz w:val="20"/>
                <w:szCs w:val="20"/>
              </w:rPr>
              <w:t xml:space="preserve">  Дайте сравнительную оценку технико-экономических параметров и удельных показателей локомотивов </w:t>
            </w:r>
            <w:r w:rsidR="00877FD7">
              <w:rPr>
                <w:rFonts w:ascii="Times New Roman" w:hAnsi="Times New Roman"/>
              </w:rPr>
              <w:t xml:space="preserve"> платформы и полувагона</w:t>
            </w:r>
            <w:r w:rsidR="00877FD7">
              <w:rPr>
                <w:rFonts w:ascii="Times New Roman" w:hAnsi="Times New Roman"/>
                <w:sz w:val="20"/>
                <w:szCs w:val="20"/>
              </w:rPr>
              <w:t xml:space="preserve"> .</w:t>
            </w:r>
          </w:p>
        </w:tc>
      </w:tr>
      <w:tr w:rsidR="00877FD7" w:rsidRPr="00B24C1F" w14:paraId="615FB1B4" w14:textId="77777777" w:rsidTr="00AD558E">
        <w:trPr>
          <w:trHeight w:val="70"/>
        </w:trPr>
        <w:tc>
          <w:tcPr>
            <w:tcW w:w="5316" w:type="dxa"/>
            <w:gridSpan w:val="2"/>
          </w:tcPr>
          <w:p w14:paraId="41307C18" w14:textId="0A5F3BB2" w:rsidR="00877FD7" w:rsidRPr="00F37A78" w:rsidRDefault="00877FD7" w:rsidP="00877FD7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316" w:type="dxa"/>
          </w:tcPr>
          <w:p w14:paraId="7C158A18" w14:textId="4B4E87AA" w:rsidR="00877FD7" w:rsidRPr="00F37A78" w:rsidRDefault="00877FD7" w:rsidP="00877FD7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умеет: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ориентироваться в элементах конструкции подвижного состава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технических характеристиках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</w:tr>
      <w:tr w:rsidR="00AD558E" w:rsidRPr="00B24C1F" w14:paraId="12F14160" w14:textId="77777777" w:rsidTr="00AD558E">
        <w:trPr>
          <w:trHeight w:val="70"/>
        </w:trPr>
        <w:tc>
          <w:tcPr>
            <w:tcW w:w="10632" w:type="dxa"/>
            <w:gridSpan w:val="3"/>
          </w:tcPr>
          <w:p w14:paraId="2F313151" w14:textId="77777777" w:rsidR="00AD558E" w:rsidRDefault="00AD558E" w:rsidP="00AD558E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0D3DAB9F" w14:textId="26DA1782" w:rsidR="00AD558E" w:rsidRDefault="004C0788" w:rsidP="00AD558E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23</w:t>
            </w:r>
            <w:r w:rsidR="00AD558E">
              <w:rPr>
                <w:rFonts w:ascii="Times New Roman" w:hAnsi="Times New Roman"/>
                <w:sz w:val="20"/>
                <w:szCs w:val="20"/>
              </w:rPr>
              <w:t xml:space="preserve">.1. Выполните компоновку </w:t>
            </w:r>
            <w:r w:rsidR="006426E8">
              <w:rPr>
                <w:rFonts w:ascii="Times New Roman" w:hAnsi="Times New Roman"/>
                <w:sz w:val="20"/>
                <w:szCs w:val="20"/>
              </w:rPr>
              <w:t>оборудования полувагона</w:t>
            </w:r>
            <w:r w:rsidR="00AD558E">
              <w:rPr>
                <w:rFonts w:ascii="Times New Roman" w:hAnsi="Times New Roman"/>
                <w:sz w:val="20"/>
                <w:szCs w:val="20"/>
              </w:rPr>
              <w:t>.</w:t>
            </w:r>
          </w:p>
          <w:p w14:paraId="11EDB946" w14:textId="20EC8C03" w:rsidR="00AD558E" w:rsidRDefault="004C0788" w:rsidP="00AD558E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23</w:t>
            </w:r>
            <w:r w:rsidR="006426E8">
              <w:rPr>
                <w:rFonts w:ascii="Times New Roman" w:hAnsi="Times New Roman"/>
                <w:sz w:val="20"/>
                <w:szCs w:val="20"/>
              </w:rPr>
              <w:t>.2. Выполните компоновку оборудования цистерны.</w:t>
            </w:r>
          </w:p>
          <w:p w14:paraId="7FAFB64A" w14:textId="2DC9B3CE" w:rsidR="00AD558E" w:rsidRPr="009678E2" w:rsidRDefault="004C0788" w:rsidP="00AD558E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23</w:t>
            </w:r>
            <w:r w:rsidR="006426E8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.3. </w:t>
            </w:r>
            <w:r w:rsidR="006426E8">
              <w:rPr>
                <w:rFonts w:ascii="Times New Roman" w:hAnsi="Times New Roman"/>
                <w:sz w:val="20"/>
                <w:szCs w:val="20"/>
              </w:rPr>
              <w:t xml:space="preserve"> Выполните компоновку оборудования рефрижиратора.</w:t>
            </w:r>
          </w:p>
        </w:tc>
      </w:tr>
      <w:tr w:rsidR="00877FD7" w:rsidRPr="00B24C1F" w14:paraId="23B2C874" w14:textId="77777777" w:rsidTr="00AD558E">
        <w:trPr>
          <w:trHeight w:val="70"/>
        </w:trPr>
        <w:tc>
          <w:tcPr>
            <w:tcW w:w="5316" w:type="dxa"/>
            <w:gridSpan w:val="2"/>
          </w:tcPr>
          <w:p w14:paraId="77F12F15" w14:textId="42E2B3DF" w:rsidR="00877FD7" w:rsidRPr="00F37A78" w:rsidRDefault="00877FD7" w:rsidP="00877FD7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316" w:type="dxa"/>
          </w:tcPr>
          <w:p w14:paraId="7AA8402C" w14:textId="45B8B8B5" w:rsidR="00877FD7" w:rsidRPr="00F37A78" w:rsidRDefault="00877FD7" w:rsidP="00877FD7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владеет: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E8270D">
              <w:rPr>
                <w:rFonts w:ascii="Times New Roman" w:hAnsi="Times New Roman" w:cs="Times New Roman"/>
                <w:iCs/>
                <w:sz w:val="20"/>
                <w:szCs w:val="20"/>
              </w:rPr>
              <w:t>методиками оценки технико-экономических параметров и удельных показателей тягового автономного подвижного состава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.</w:t>
            </w:r>
          </w:p>
        </w:tc>
      </w:tr>
      <w:tr w:rsidR="00AD558E" w:rsidRPr="00B24C1F" w14:paraId="051B534D" w14:textId="77777777" w:rsidTr="00AD558E">
        <w:trPr>
          <w:trHeight w:val="70"/>
        </w:trPr>
        <w:tc>
          <w:tcPr>
            <w:tcW w:w="10632" w:type="dxa"/>
            <w:gridSpan w:val="3"/>
          </w:tcPr>
          <w:p w14:paraId="61133B9C" w14:textId="77777777" w:rsidR="00877FD7" w:rsidRDefault="00877FD7" w:rsidP="00877FD7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39E2B01B" w14:textId="10CD4E0C" w:rsidR="00877FD7" w:rsidRDefault="004C0788" w:rsidP="00877FD7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24</w:t>
            </w:r>
            <w:r w:rsidR="00877FD7">
              <w:rPr>
                <w:rFonts w:ascii="Times New Roman" w:hAnsi="Times New Roman"/>
                <w:sz w:val="20"/>
                <w:szCs w:val="20"/>
              </w:rPr>
              <w:t>.</w:t>
            </w:r>
            <w:r w:rsidR="00877FD7" w:rsidRPr="008A5D55">
              <w:rPr>
                <w:rFonts w:ascii="Times New Roman" w:hAnsi="Times New Roman"/>
                <w:sz w:val="20"/>
                <w:szCs w:val="20"/>
              </w:rPr>
              <w:t xml:space="preserve">1. </w:t>
            </w:r>
            <w:r w:rsidR="00877FD7" w:rsidRPr="008A5D55">
              <w:rPr>
                <w:rFonts w:ascii="Times New Roman" w:hAnsi="Times New Roman"/>
              </w:rPr>
              <w:t xml:space="preserve"> </w:t>
            </w:r>
            <w:r w:rsidR="00877FD7">
              <w:rPr>
                <w:rFonts w:ascii="Times New Roman" w:hAnsi="Times New Roman"/>
              </w:rPr>
              <w:t>Выполните сравнительный анализ характеристик крытого вагона и полувагона</w:t>
            </w:r>
            <w:r w:rsidR="00877FD7">
              <w:rPr>
                <w:rFonts w:ascii="Times New Roman" w:hAnsi="Times New Roman"/>
                <w:sz w:val="20"/>
                <w:szCs w:val="20"/>
              </w:rPr>
              <w:t>.</w:t>
            </w:r>
          </w:p>
          <w:p w14:paraId="488ACCE1" w14:textId="0202A4D7" w:rsidR="00877FD7" w:rsidRDefault="004C0788" w:rsidP="00877FD7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24</w:t>
            </w:r>
            <w:r w:rsidR="00877FD7" w:rsidRPr="00F37A78">
              <w:rPr>
                <w:rFonts w:ascii="Times New Roman" w:hAnsi="Times New Roman"/>
                <w:bCs/>
                <w:iCs/>
                <w:sz w:val="20"/>
                <w:szCs w:val="20"/>
              </w:rPr>
              <w:t>.2.</w:t>
            </w:r>
            <w:r w:rsidR="00877FD7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</w:t>
            </w:r>
            <w:r w:rsidR="00877FD7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877FD7" w:rsidRPr="008A5D55">
              <w:rPr>
                <w:rFonts w:ascii="Times New Roman" w:hAnsi="Times New Roman"/>
              </w:rPr>
              <w:t xml:space="preserve"> </w:t>
            </w:r>
            <w:r w:rsidR="00877FD7">
              <w:rPr>
                <w:rFonts w:ascii="Times New Roman" w:hAnsi="Times New Roman"/>
              </w:rPr>
              <w:t xml:space="preserve"> Выполните сравнительный анализ характеристик хоппер-дозатора и цистерны.</w:t>
            </w:r>
          </w:p>
          <w:p w14:paraId="5A478738" w14:textId="2DE48C39" w:rsidR="00AD558E" w:rsidRPr="00AF6296" w:rsidRDefault="004C0788" w:rsidP="00877FD7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noProof/>
                <w:sz w:val="20"/>
                <w:szCs w:val="20"/>
              </w:rPr>
              <w:t>24</w:t>
            </w:r>
            <w:r w:rsidR="00877FD7">
              <w:rPr>
                <w:rFonts w:ascii="Times New Roman" w:hAnsi="Times New Roman"/>
                <w:noProof/>
                <w:sz w:val="20"/>
                <w:szCs w:val="20"/>
              </w:rPr>
              <w:t>.</w:t>
            </w:r>
            <w:r w:rsidR="00877FD7" w:rsidRPr="00F37A78">
              <w:rPr>
                <w:rFonts w:ascii="Times New Roman" w:hAnsi="Times New Roman"/>
                <w:noProof/>
                <w:sz w:val="20"/>
                <w:szCs w:val="20"/>
              </w:rPr>
              <w:t xml:space="preserve">3. </w:t>
            </w:r>
            <w:r w:rsidR="00877FD7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877FD7" w:rsidRPr="008A5D55">
              <w:rPr>
                <w:rFonts w:ascii="Times New Roman" w:hAnsi="Times New Roman"/>
              </w:rPr>
              <w:t xml:space="preserve"> </w:t>
            </w:r>
            <w:r w:rsidR="00877FD7">
              <w:rPr>
                <w:rFonts w:ascii="Times New Roman" w:hAnsi="Times New Roman"/>
              </w:rPr>
              <w:t xml:space="preserve"> Выполните сравнительный анализ характеристик платформы и полувагона</w:t>
            </w:r>
            <w:r w:rsidR="00877FD7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</w:tr>
    </w:tbl>
    <w:p w14:paraId="0457704B" w14:textId="77777777" w:rsidR="00AD558E" w:rsidRDefault="00AD558E" w:rsidP="00AD558E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  <w:highlight w:val="green"/>
        </w:rPr>
      </w:pPr>
    </w:p>
    <w:p w14:paraId="1C4C90F0" w14:textId="483B6751" w:rsidR="006459F1" w:rsidRPr="00C023DC" w:rsidRDefault="009D62E3" w:rsidP="00B121E1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>
        <w:rPr>
          <w:rFonts w:ascii="Times New Roman" w:eastAsia="Times New Roman" w:hAnsi="Times New Roman"/>
          <w:b/>
          <w:bCs/>
          <w:iCs/>
          <w:sz w:val="24"/>
          <w:szCs w:val="24"/>
        </w:rPr>
        <w:t>2.7</w:t>
      </w:r>
      <w:r w:rsidR="005A5D95" w:rsidRPr="00C023DC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. Перечень вопросов для подготовки </w:t>
      </w:r>
      <w:r w:rsidR="00544B2D" w:rsidRPr="00C023DC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обучающихся </w:t>
      </w:r>
      <w:r w:rsidR="005A5D95" w:rsidRPr="00C023DC">
        <w:rPr>
          <w:rFonts w:ascii="Times New Roman" w:eastAsia="Times New Roman" w:hAnsi="Times New Roman"/>
          <w:b/>
          <w:bCs/>
          <w:iCs/>
          <w:sz w:val="24"/>
          <w:szCs w:val="24"/>
        </w:rPr>
        <w:t>к промежуточной аттестации</w:t>
      </w:r>
      <w:r w:rsidR="00C023DC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</w:t>
      </w:r>
      <w:r w:rsidR="001F7C5D">
        <w:rPr>
          <w:rFonts w:ascii="Times New Roman" w:eastAsia="Times New Roman" w:hAnsi="Times New Roman"/>
          <w:b/>
          <w:bCs/>
          <w:iCs/>
          <w:sz w:val="24"/>
          <w:szCs w:val="24"/>
        </w:rPr>
        <w:t>экзамену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, </w:t>
      </w:r>
      <w:r w:rsidR="00182BE0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>семестр очное/ курс заочное 3/2</w:t>
      </w:r>
      <w:r w:rsidR="00C023DC">
        <w:rPr>
          <w:rFonts w:ascii="Times New Roman" w:eastAsia="Times New Roman" w:hAnsi="Times New Roman"/>
          <w:b/>
          <w:bCs/>
          <w:iCs/>
          <w:sz w:val="24"/>
          <w:szCs w:val="24"/>
        </w:rPr>
        <w:t>)</w:t>
      </w:r>
    </w:p>
    <w:p w14:paraId="698B525A" w14:textId="6D5DE202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 xml:space="preserve">1. Понятие автономной тяги,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необходимость автономной тяги.</w:t>
      </w:r>
    </w:p>
    <w:p w14:paraId="20E334EB" w14:textId="5D713506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2. Закон прогрессивного развития техники на примере автономных локомотивов.</w:t>
      </w:r>
    </w:p>
    <w:p w14:paraId="4771D644" w14:textId="6AD08AFE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3. История развития паровозов.</w:t>
      </w:r>
    </w:p>
    <w:p w14:paraId="7535BFB3" w14:textId="55B40B9A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. История развития тепловозов.</w:t>
      </w:r>
    </w:p>
    <w:p w14:paraId="2A081D6E" w14:textId="541C7126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5. Ис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тория развития газотурбовозов.</w:t>
      </w:r>
    </w:p>
    <w:p w14:paraId="145DD1EA" w14:textId="09AAAE19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6. Классиф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икация автономных локомотивов.</w:t>
      </w:r>
    </w:p>
    <w:p w14:paraId="6E4AC663" w14:textId="38CBD2AF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7. Дать сравнительную техническую эффективность различных автономных локомотивов.</w:t>
      </w:r>
    </w:p>
    <w:p w14:paraId="45A9AFA3" w14:textId="36F38F43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8. Осевая характеристика паровозо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в.</w:t>
      </w:r>
    </w:p>
    <w:p w14:paraId="19C3DACE" w14:textId="0206C6FB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9. Осе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вая характеристика тепловозов.</w:t>
      </w:r>
    </w:p>
    <w:p w14:paraId="09ADDB78" w14:textId="6A0B4F01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10.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Весовые параметры локомотива.</w:t>
      </w:r>
    </w:p>
    <w:p w14:paraId="6DC93AC5" w14:textId="564B5280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11. Понятие касательной и эф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фективной мощности локомотива.</w:t>
      </w:r>
    </w:p>
    <w:p w14:paraId="5BE08FE6" w14:textId="103EFF7B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2. Габарит подвижного состава.</w:t>
      </w:r>
    </w:p>
    <w:p w14:paraId="50FD5FF7" w14:textId="1FA66920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13. Типы тепловозов и их технические х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арактеристики.</w:t>
      </w:r>
    </w:p>
    <w:p w14:paraId="235778C6" w14:textId="51C50269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14. Обозначение тепловозов.</w:t>
      </w:r>
    </w:p>
    <w:p w14:paraId="6DC108F0" w14:textId="282B0BE3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15. Понятие КПД локомотива. Эффективный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КПД энергетической установки.</w:t>
      </w:r>
    </w:p>
    <w:p w14:paraId="2180C431" w14:textId="392149CD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16. Функции теплового ген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ератора и теплового двигателя.</w:t>
      </w:r>
    </w:p>
    <w:p w14:paraId="63F35FF2" w14:textId="7DCD90E7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17. Принцип действия паровоза. Из ч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его складывается КПД паровоза.</w:t>
      </w:r>
    </w:p>
    <w:p w14:paraId="0AB4A015" w14:textId="1CFA4630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18. Принцип действия тепловоза. Из че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го складывается КПД тепловоза.</w:t>
      </w:r>
    </w:p>
    <w:p w14:paraId="4E6DFEF3" w14:textId="6D126304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19. Принцип действия газотурбовоза. Из чего с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кладывается КПД газотурбовоза.</w:t>
      </w:r>
    </w:p>
    <w:p w14:paraId="6CDA8864" w14:textId="16A25D4A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20. Общее устройство парово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за, расположение оборудования.</w:t>
      </w:r>
    </w:p>
    <w:p w14:paraId="16AF558C" w14:textId="5B07A5F6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21. Общее устройство теплово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за, расположение оборудования.</w:t>
      </w:r>
    </w:p>
    <w:p w14:paraId="5F71A104" w14:textId="27A6A906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22. Общее устройство газотурбовоза, расп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оложение оборудования.</w:t>
      </w:r>
    </w:p>
    <w:p w14:paraId="253B0965" w14:textId="3DF6F7BF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23. Общее устройство дизель-поез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да, расположение оборудования.</w:t>
      </w:r>
    </w:p>
    <w:p w14:paraId="64E43398" w14:textId="24EA700D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 xml:space="preserve">24. Создание движущей силы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путем приложение внешней силы.</w:t>
      </w:r>
    </w:p>
    <w:p w14:paraId="219C2823" w14:textId="6F074B59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25. Создание движущей силы путем отталк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ивание от твердой поверхности.</w:t>
      </w:r>
    </w:p>
    <w:p w14:paraId="7EBC78FD" w14:textId="0B1056BF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26. Создание движущей си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лы путем реактивного движения.</w:t>
      </w:r>
    </w:p>
    <w:p w14:paraId="1F7A7D8B" w14:textId="0FF1ED9F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27. Создание силы тяги при вз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аимодействии колеса с рельсом.</w:t>
      </w:r>
    </w:p>
    <w:p w14:paraId="392F0C3F" w14:textId="24E33109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28. Осн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овной закон локомотивной тяги.</w:t>
      </w:r>
    </w:p>
    <w:p w14:paraId="5CF5A30E" w14:textId="7867FC9A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29. Тяго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вая характеристика локомотива.</w:t>
      </w:r>
    </w:p>
    <w:p w14:paraId="567D2594" w14:textId="0C84B321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30. К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лассификация передач мощности.</w:t>
      </w:r>
    </w:p>
    <w:p w14:paraId="1A178246" w14:textId="42807F4C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31. Механическая передача мощно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сти. Достоинства и недостатки.</w:t>
      </w:r>
    </w:p>
    <w:p w14:paraId="12ED734D" w14:textId="1CFB817A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32. Гидравлическая передача мощно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сти. Достоинства и недостатки.</w:t>
      </w:r>
    </w:p>
    <w:p w14:paraId="3A6D0978" w14:textId="553087AD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33. Электрическая передача мощно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сти. Достоинства и недостатки.</w:t>
      </w:r>
    </w:p>
    <w:p w14:paraId="041118CA" w14:textId="507DE0C9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34. Передаточное отношение.</w:t>
      </w:r>
    </w:p>
    <w:p w14:paraId="1EF0A8D8" w14:textId="64EA1590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35. Типы э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лектрических передач мощности.</w:t>
      </w:r>
    </w:p>
    <w:p w14:paraId="118A276F" w14:textId="1D129D25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36. Суть планово-предупредительно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й системы ремонта локомотивов.</w:t>
      </w:r>
    </w:p>
    <w:p w14:paraId="7C17934E" w14:textId="2E0AC3A0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37. Виды техничес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кого обслуживания локомотивов.</w:t>
      </w:r>
    </w:p>
    <w:p w14:paraId="2F7B0A34" w14:textId="700C42F5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38. Виды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текущего ремонта локомотивов.</w:t>
      </w: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</w:p>
    <w:p w14:paraId="1E4331E7" w14:textId="39F5536A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39. Типы зд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аний локомотиворемонтных депо.</w:t>
      </w:r>
    </w:p>
    <w:p w14:paraId="12DE2990" w14:textId="034CA0BA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40. Плечевой способ обсл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уживания поездов локомотивами.</w:t>
      </w:r>
    </w:p>
    <w:p w14:paraId="6FED2717" w14:textId="1922C625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41. Кольцевой способ обсл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уживания поездов локомотивами.</w:t>
      </w:r>
    </w:p>
    <w:p w14:paraId="78019CE1" w14:textId="6737D7FE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42. Петлевой способ обсл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уживания поездов локомотивами.</w:t>
      </w:r>
    </w:p>
    <w:p w14:paraId="70EC69EF" w14:textId="7E11D170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43. Способы обслу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живания локомотивов бригадами.</w:t>
      </w:r>
    </w:p>
    <w:p w14:paraId="38A8DBF4" w14:textId="7FDEC5BB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44. Технические средства, обеспечивающие безопасность движения локомоти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вов.</w:t>
      </w:r>
    </w:p>
    <w:p w14:paraId="410AE94C" w14:textId="1B499657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45. Передача сигна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ла для АЛСН по рельсовой цепи.</w:t>
      </w:r>
    </w:p>
    <w:p w14:paraId="5AA4D14A" w14:textId="768511D9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46. Функции АЛСН и автостопа.</w:t>
      </w:r>
    </w:p>
    <w:p w14:paraId="7FFDE510" w14:textId="61283B9F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47. Функции скоростемера.</w:t>
      </w:r>
    </w:p>
    <w:p w14:paraId="4A498734" w14:textId="3E6539DA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48. Ко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нтроль бдительности машиниста.</w:t>
      </w:r>
    </w:p>
    <w:p w14:paraId="01D4C16B" w14:textId="41D9E52E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49. Стратегии развития ОАО «Р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ЖД».</w:t>
      </w:r>
    </w:p>
    <w:p w14:paraId="00857D9E" w14:textId="0E5C2599" w:rsidR="00E81FF3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50. Перспективные направления ра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звития автономных локомотивов.</w:t>
      </w:r>
    </w:p>
    <w:p w14:paraId="28328965" w14:textId="77777777" w:rsidR="009D62E3" w:rsidRDefault="009D62E3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E55F4CF" w14:textId="432750A2" w:rsidR="009D62E3" w:rsidRPr="00C023DC" w:rsidRDefault="009D62E3" w:rsidP="009D62E3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>
        <w:rPr>
          <w:rFonts w:ascii="Times New Roman" w:eastAsia="Times New Roman" w:hAnsi="Times New Roman"/>
          <w:b/>
          <w:bCs/>
          <w:iCs/>
          <w:sz w:val="24"/>
          <w:szCs w:val="24"/>
        </w:rPr>
        <w:t>2.8</w:t>
      </w:r>
      <w:r w:rsidRPr="00C023DC">
        <w:rPr>
          <w:rFonts w:ascii="Times New Roman" w:eastAsia="Times New Roman" w:hAnsi="Times New Roman"/>
          <w:b/>
          <w:bCs/>
          <w:iCs/>
          <w:sz w:val="24"/>
          <w:szCs w:val="24"/>
        </w:rPr>
        <w:t>. Перечень вопросов для подготовки обучающихся к промежуточной аттестации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(экзамену, </w:t>
      </w:r>
      <w:r w:rsidR="00182BE0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семестр очное/ курс заочное </w:t>
      </w:r>
      <w:r w:rsidR="00182BE0">
        <w:rPr>
          <w:rFonts w:ascii="Times New Roman" w:eastAsia="Times New Roman" w:hAnsi="Times New Roman"/>
          <w:b/>
          <w:bCs/>
          <w:iCs/>
          <w:sz w:val="24"/>
          <w:szCs w:val="24"/>
        </w:rPr>
        <w:t>4</w:t>
      </w:r>
      <w:r w:rsidR="00182BE0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>/2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>)</w:t>
      </w:r>
    </w:p>
    <w:p w14:paraId="1AEA881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1. Этапы развития и современное состояние электрических железных дорог в России.</w:t>
      </w:r>
    </w:p>
    <w:p w14:paraId="3274AA4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2. Этапы развития и современное состояние электрических железных дорог за рубежом.</w:t>
      </w:r>
    </w:p>
    <w:p w14:paraId="40B48B21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3. Классификация электрического подвижного состава (ЭПС)</w:t>
      </w:r>
    </w:p>
    <w:p w14:paraId="694A5311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4. Перспективные российские электровозы: назначение, технические характеристики, основы конструкции.</w:t>
      </w:r>
    </w:p>
    <w:p w14:paraId="6361AA76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5. Перспективные российские электропоезда: назначение, технические характеристики, основы конструкции.</w:t>
      </w:r>
    </w:p>
    <w:p w14:paraId="34D5514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6. Основные элементы конструкции ЭПС постоянного тока</w:t>
      </w:r>
    </w:p>
    <w:p w14:paraId="769CC80B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7. Особенности устройства ЭПС переменного тока</w:t>
      </w:r>
    </w:p>
    <w:p w14:paraId="77B33C5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8. Классификация сил сопротивления движению поезда</w:t>
      </w:r>
    </w:p>
    <w:p w14:paraId="321FAB0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9. Основное сопротивление движению поезда</w:t>
      </w:r>
    </w:p>
    <w:p w14:paraId="03F207E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10. Дополнительное сопротивление движению поезда</w:t>
      </w:r>
    </w:p>
    <w:p w14:paraId="7725541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11. Тяговые электродвигатели, их назначение и принцип действия.</w:t>
      </w:r>
    </w:p>
    <w:p w14:paraId="6E182B9B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12. Основные элементы конструкции тягового электродвигателя (ТЭД). </w:t>
      </w:r>
    </w:p>
    <w:p w14:paraId="304DC222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13. Основы конструкции тягового электропривода ЭПС</w:t>
      </w:r>
    </w:p>
    <w:p w14:paraId="321D70B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14. Условия реализации сил тяги</w:t>
      </w:r>
    </w:p>
    <w:p w14:paraId="2E78DDB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15. Коэффициент сцепления колеса с рельсом и определяющие его факторы</w:t>
      </w:r>
    </w:p>
    <w:p w14:paraId="6DDE7DC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16. Сила тяги электровоза и способы увеличения силы сцепления</w:t>
      </w:r>
    </w:p>
    <w:p w14:paraId="0B8C6CBA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17. Электромеханическая и тяговая характеристика электровоза, их ограничения</w:t>
      </w:r>
    </w:p>
    <w:p w14:paraId="2533D3D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18. Принципы регулирования скорости и силы тяги на ЭПС</w:t>
      </w:r>
    </w:p>
    <w:p w14:paraId="5052C8C1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19. Изменение напряжения на ТЭД, как способ изменения режимов работы ЭПС</w:t>
      </w:r>
    </w:p>
    <w:p w14:paraId="12EC724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20. Резистивное (реостатное) регулирование работы ЭПС</w:t>
      </w:r>
    </w:p>
    <w:p w14:paraId="13E9B3D1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21. Регулирование возбуждения ТЭД</w:t>
      </w:r>
    </w:p>
    <w:p w14:paraId="07A4031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22. Пуск ЭПС на ЭПС постоянного и переменного тока</w:t>
      </w:r>
    </w:p>
    <w:p w14:paraId="3A182D2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23. Реализация тормозной силы</w:t>
      </w:r>
    </w:p>
    <w:p w14:paraId="4C880A4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24. Виды торможения</w:t>
      </w:r>
    </w:p>
    <w:p w14:paraId="1A00187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25. Механический колесно-колодочный тормоз</w:t>
      </w:r>
    </w:p>
    <w:p w14:paraId="10B78E0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26. Основы управления тормозами с пневматическим приводом</w:t>
      </w:r>
    </w:p>
    <w:p w14:paraId="6CD0ABF6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27. Сущность электрического торможения</w:t>
      </w:r>
    </w:p>
    <w:p w14:paraId="1C61DB2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28. Системы электроснабжения ЭПС</w:t>
      </w:r>
    </w:p>
    <w:p w14:paraId="71213876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29. Достоинства и недостатки систем электрической тяги постоянного и переменного тока</w:t>
      </w:r>
    </w:p>
    <w:p w14:paraId="22800A25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30. Тяговая сеть</w:t>
      </w:r>
    </w:p>
    <w:p w14:paraId="2511E9E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31. Классификация тяговых подстанций</w:t>
      </w:r>
    </w:p>
    <w:p w14:paraId="3B475986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32. Взаимодействие системы электроснабжения и ЭПС</w:t>
      </w:r>
    </w:p>
    <w:p w14:paraId="3B424744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33. Преимущества и недостатки электрической тяги</w:t>
      </w:r>
    </w:p>
    <w:p w14:paraId="78B4D085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34. Особенности конструкции ЭПС в зависимости от его назначения.</w:t>
      </w:r>
    </w:p>
    <w:p w14:paraId="4BB06FD5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35. Особенности оборудования электровозов постоянного и переменного тока.</w:t>
      </w:r>
    </w:p>
    <w:p w14:paraId="4ABF1F6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36. Назначение механической части ЭПС, ее основные элементы.</w:t>
      </w:r>
    </w:p>
    <w:p w14:paraId="2124E19A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37. Колесные пары, их назначение и конструкция основных элементов.</w:t>
      </w:r>
    </w:p>
    <w:p w14:paraId="1EEF9E5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38. Буксовые узлы.</w:t>
      </w:r>
    </w:p>
    <w:p w14:paraId="699A882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39. Назначение тележек, требования, предъявляемые к их устройству, связь тележек между собой.</w:t>
      </w:r>
    </w:p>
    <w:p w14:paraId="68665FD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40. Колесно-моторный блок, его составные части.</w:t>
      </w:r>
    </w:p>
    <w:p w14:paraId="3A7797D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41. Рама тележки, ее назначение.</w:t>
      </w:r>
    </w:p>
    <w:p w14:paraId="1909F48B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42. Рессорное подвешивание: назначение и конструкция. Понятие о жесткости и гибкости рессор и пружин</w:t>
      </w:r>
    </w:p>
    <w:p w14:paraId="2DF74A9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43. Электропневматический контактор, его конструкция и особенности функционирования.</w:t>
      </w:r>
    </w:p>
    <w:p w14:paraId="02F66C3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44. Электромагнитный контактор: принцип работы и основные элементы.</w:t>
      </w:r>
    </w:p>
    <w:p w14:paraId="42A315A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45. Аппараты защиты ЭПС.</w:t>
      </w:r>
    </w:p>
    <w:p w14:paraId="0582C26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46. Быстродействующий выключатель: назначение и принцип работы.</w:t>
      </w:r>
    </w:p>
    <w:p w14:paraId="046890E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47. Главный выключатель: назначение и конструкция.</w:t>
      </w:r>
    </w:p>
    <w:p w14:paraId="3A8BE38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48. Токоприемники, их конструкция, условия работы.</w:t>
      </w:r>
    </w:p>
    <w:p w14:paraId="23A59F2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49. Основные параметры и характеристики токоприемников.</w:t>
      </w:r>
    </w:p>
    <w:p w14:paraId="23D813A2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50. Контроллер машиниста, его назначение, краткое описание конструкции.</w:t>
      </w:r>
    </w:p>
    <w:p w14:paraId="3375ED9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51. Особенности конструкции и работы групповых коммутационных переключателей.</w:t>
      </w:r>
    </w:p>
    <w:p w14:paraId="4E298FFA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52. Особенности устройства асинхронного тягового привода ЭПС.</w:t>
      </w:r>
    </w:p>
    <w:p w14:paraId="2B8551E6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53. Вспомогательные электрические машины, их назначение и конструкция.</w:t>
      </w:r>
    </w:p>
    <w:p w14:paraId="34A3A37F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54. Понятие об электрических схемах ЭПС.</w:t>
      </w:r>
    </w:p>
    <w:p w14:paraId="04C408C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55. История развития и современное состояние высокоскоростного движения в России.</w:t>
      </w:r>
    </w:p>
    <w:p w14:paraId="6F921C6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56. История развития и современное состояние высокоскоростного движения за рубежом.</w:t>
      </w:r>
    </w:p>
    <w:p w14:paraId="535962C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57. Высокоскоростной электропоезд «Сапсан».</w:t>
      </w:r>
    </w:p>
    <w:p w14:paraId="272F5CC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58. Высокоскоростной электропоезд «Аллегро».</w:t>
      </w:r>
    </w:p>
    <w:p w14:paraId="5F0670F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59. Путевая инфраструктура высокоскоростного движения.</w:t>
      </w:r>
    </w:p>
    <w:p w14:paraId="37299F15" w14:textId="1528A28D" w:rsidR="009D62E3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60. Контактная сеть для высокоскоростного движения</w:t>
      </w:r>
    </w:p>
    <w:p w14:paraId="35CDAC40" w14:textId="77777777" w:rsidR="009D62E3" w:rsidRDefault="009D62E3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77B46B79" w14:textId="69E0C24F" w:rsidR="009D62E3" w:rsidRPr="00C023DC" w:rsidRDefault="009D62E3" w:rsidP="009D62E3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>
        <w:rPr>
          <w:rFonts w:ascii="Times New Roman" w:eastAsia="Times New Roman" w:hAnsi="Times New Roman"/>
          <w:b/>
          <w:bCs/>
          <w:iCs/>
          <w:sz w:val="24"/>
          <w:szCs w:val="24"/>
        </w:rPr>
        <w:t>2.9</w:t>
      </w:r>
      <w:r w:rsidRPr="00C023DC">
        <w:rPr>
          <w:rFonts w:ascii="Times New Roman" w:eastAsia="Times New Roman" w:hAnsi="Times New Roman"/>
          <w:b/>
          <w:bCs/>
          <w:iCs/>
          <w:sz w:val="24"/>
          <w:szCs w:val="24"/>
        </w:rPr>
        <w:t>. Перечень вопросов для подготовки обучающихся к промежуточной аттестации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(экзамену, </w:t>
      </w:r>
      <w:r w:rsidR="00182BE0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семестр очное/ курс заочное </w:t>
      </w:r>
      <w:r w:rsidR="00182BE0">
        <w:rPr>
          <w:rFonts w:ascii="Times New Roman" w:eastAsia="Times New Roman" w:hAnsi="Times New Roman"/>
          <w:b/>
          <w:bCs/>
          <w:iCs/>
          <w:sz w:val="24"/>
          <w:szCs w:val="24"/>
        </w:rPr>
        <w:t>5</w:t>
      </w:r>
      <w:r w:rsidR="00182BE0" w:rsidRPr="00F60CF1">
        <w:rPr>
          <w:rFonts w:ascii="Times New Roman" w:eastAsia="Times New Roman" w:hAnsi="Times New Roman"/>
          <w:b/>
          <w:bCs/>
          <w:iCs/>
          <w:sz w:val="24"/>
          <w:szCs w:val="24"/>
        </w:rPr>
        <w:t>/</w:t>
      </w:r>
      <w:r w:rsidR="00182BE0">
        <w:rPr>
          <w:rFonts w:ascii="Times New Roman" w:eastAsia="Times New Roman" w:hAnsi="Times New Roman"/>
          <w:b/>
          <w:bCs/>
          <w:iCs/>
          <w:sz w:val="24"/>
          <w:szCs w:val="24"/>
        </w:rPr>
        <w:t>3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>)</w:t>
      </w:r>
    </w:p>
    <w:p w14:paraId="30B9DE1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1. Основные этапы развития вагоностроения в России.</w:t>
      </w:r>
    </w:p>
    <w:p w14:paraId="6588E3A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2. Особенности конструкции первых грузовых вагонов.</w:t>
      </w:r>
    </w:p>
    <w:p w14:paraId="4F916CD5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3. Ведущие вагоностроительные предприятия России.</w:t>
      </w:r>
    </w:p>
    <w:p w14:paraId="1908FCF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4. Основные перспективные направления развития вагоностроительной отрасли России.</w:t>
      </w:r>
    </w:p>
    <w:p w14:paraId="08DCBA64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5. Основные требования ПТЭ к подвижному составу железных дорог.</w:t>
      </w:r>
    </w:p>
    <w:p w14:paraId="16E74614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6. Классификация вагонов, основные признаки, по которым классифицируются вагоны.</w:t>
      </w:r>
    </w:p>
    <w:p w14:paraId="4178262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7. Назначение пассажирских вагонов. Виды вспомогательных вагонов пассажирского парка.</w:t>
      </w:r>
    </w:p>
    <w:p w14:paraId="395BE162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8. Виды несамоходных и самоходных пассажирских вагонов. Область их эксплуатации.</w:t>
      </w:r>
    </w:p>
    <w:p w14:paraId="14E2502F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9. Классификация грузовых вагонов. Универсальные и специальные грузовые вагоны. Определение соотношения универсальных и специальных вагонов в грузовом парке. Основные достоинства и недостатки универсальных и специальных вагонов.</w:t>
      </w:r>
    </w:p>
    <w:p w14:paraId="492ADDE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10. Классификация вагонов по месту эксплуатации и конструктивным параметрам.</w:t>
      </w:r>
    </w:p>
    <w:p w14:paraId="0C900E6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11. Общее устройство вагона, основные элементы и узлы конструкции, их назначение.</w:t>
      </w:r>
    </w:p>
    <w:p w14:paraId="0D849E2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12. Конструктивные особенности крытых вагонов, полувагонов, вагонов-хопперов, думпкара, цистерны и платформы.</w:t>
      </w:r>
    </w:p>
    <w:p w14:paraId="33B4A5E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13. Назначение и классификация изотермических вагонов..</w:t>
      </w:r>
    </w:p>
    <w:p w14:paraId="344E2175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14. Основные конструктивные особенности пассажирских вагонов.</w:t>
      </w:r>
    </w:p>
    <w:p w14:paraId="34664D5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15. Габарит железнодорожного подвижного состава и приближения строений. Типы габаритов.</w:t>
      </w:r>
    </w:p>
    <w:p w14:paraId="53B2A3A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16. Группы смещения подвижного состава, причины их возникновения. Геометрический вынос подвижного состава.</w:t>
      </w:r>
    </w:p>
    <w:p w14:paraId="073E1B36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17. Определение и обозначения статических габаритов ПС.</w:t>
      </w:r>
    </w:p>
    <w:p w14:paraId="74A6A7A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18. Определение и обозначения кинематических габаритов ПС. </w:t>
      </w:r>
    </w:p>
    <w:p w14:paraId="387AA4F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19. Факторы, определяющие выбор количественного состава вагонного парка.</w:t>
      </w:r>
    </w:p>
    <w:p w14:paraId="5418200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20. Основные технико-экономические параметры грузовых вагонов. Абсолютные и относительные параметры.</w:t>
      </w:r>
    </w:p>
    <w:p w14:paraId="3C9092A4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21. Основные линейные размеры грузовых вагонов. </w:t>
      </w:r>
    </w:p>
    <w:p w14:paraId="115673F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22. Основные технико-экономические параметры пассажирских вагонов. Абсолютные и относительные параметры.</w:t>
      </w:r>
    </w:p>
    <w:p w14:paraId="3CABDB7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23. Система знаков и надписей на грузовом вагоне</w:t>
      </w:r>
    </w:p>
    <w:p w14:paraId="281047EB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24. Система знаков и надписей на пассажирском вагоне</w:t>
      </w:r>
    </w:p>
    <w:p w14:paraId="13A3BF5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25. Основные стратегии ТО и ремонта ПС. Система ТО и ремонта ПС, принятая ОАО «РЖД».</w:t>
      </w:r>
    </w:p>
    <w:p w14:paraId="0BF12715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26. Основные виды ТО  и ремонта грузовых вагонов. Плановые и неплановые виды ТО и ремонта.</w:t>
      </w:r>
    </w:p>
    <w:p w14:paraId="3D75115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27. Основные виды ТО и ремонта пассажирских вагонов. Плановые и неплановые виды ТО и ремонта.</w:t>
      </w:r>
    </w:p>
    <w:p w14:paraId="4F281A9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28. Назначение кузова и рамы вагона.</w:t>
      </w:r>
    </w:p>
    <w:p w14:paraId="5090EBB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29. Восприятие и передача нагрузок элементами кузова и рамы. Типы несущих конструкций вагонов.</w:t>
      </w:r>
    </w:p>
    <w:p w14:paraId="62AFDC04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30. Основные элементы рамы вагона. </w:t>
      </w:r>
    </w:p>
    <w:p w14:paraId="0F986E0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31. Назначение и конструкция хребтовой балки рамы. Сечения хребтовой балки различных типов вагонов.</w:t>
      </w:r>
    </w:p>
    <w:p w14:paraId="65C2D87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32. Назначение и конструкция продольных боковых балок рамы.</w:t>
      </w:r>
    </w:p>
    <w:p w14:paraId="7EF63A3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33. Назначение и конструкция основных несущих поперечных балок рамы.</w:t>
      </w:r>
    </w:p>
    <w:p w14:paraId="4724680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34. Основные типы вагонов-транспортеров, особенности их конструкции и применения.</w:t>
      </w:r>
    </w:p>
    <w:p w14:paraId="5AB703B2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35. Основные неисправности кузовов и рам вагонов.  </w:t>
      </w:r>
    </w:p>
    <w:p w14:paraId="3A159DE1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36. Основные требования ПТЭ железных дорог к кузовам и рамам вагонов.</w:t>
      </w:r>
    </w:p>
    <w:p w14:paraId="6A568EE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37. Основные направления совершенствования конструкции кузовов и рам вагонов различных типов (моделей).</w:t>
      </w:r>
    </w:p>
    <w:p w14:paraId="15B4859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38. назначение и классификация тележек грузовых и пассажирских тележек.</w:t>
      </w:r>
    </w:p>
    <w:p w14:paraId="4976A822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39. Способы связи рамы тележки с колесными парами.</w:t>
      </w:r>
    </w:p>
    <w:p w14:paraId="681D00DB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40. Базовые модели тележек грузовых вагонов.</w:t>
      </w:r>
    </w:p>
    <w:p w14:paraId="3BB6CFF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41. Технические характеристики тележек.</w:t>
      </w:r>
    </w:p>
    <w:p w14:paraId="6F54FA9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42. Основные элементы тележки и их назначение.</w:t>
      </w:r>
    </w:p>
    <w:p w14:paraId="2A1F489B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43. Особенности конструкции тележек пассажирских вагонов.</w:t>
      </w:r>
    </w:p>
    <w:p w14:paraId="0D31279F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44. Назначение и состав рессорного подвешивания.</w:t>
      </w:r>
    </w:p>
    <w:p w14:paraId="31C9B2EA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45. Схемы рессорного подвешивания.</w:t>
      </w:r>
    </w:p>
    <w:p w14:paraId="21E17EA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46. Назначение и типы гасителей колебаний.</w:t>
      </w:r>
    </w:p>
    <w:p w14:paraId="62C540C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47. Принцип действия и устройство фрикционного гасителя колебаний.</w:t>
      </w:r>
    </w:p>
    <w:p w14:paraId="4453309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48. Принцип действия и устройство гидравлического гасителя колебаний.</w:t>
      </w:r>
    </w:p>
    <w:p w14:paraId="467CEFD2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49. Особенности эксплуатации гасителей колебаний.</w:t>
      </w:r>
    </w:p>
    <w:p w14:paraId="42091DA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50. Основные неисправности, ТО и ремонт гасителей колебаний и их элементов.</w:t>
      </w:r>
    </w:p>
    <w:p w14:paraId="72C2C19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51. Конструкция и назначение колесных пар. Основные типы колесных пар, особенности их применения. </w:t>
      </w:r>
    </w:p>
    <w:p w14:paraId="3489B3B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52. Основные элементы колесной пары и их назначение. Клеймение колесных пар.</w:t>
      </w:r>
    </w:p>
    <w:p w14:paraId="21C0690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53. Основные неисправности колесных пар, методика их выявления. </w:t>
      </w:r>
    </w:p>
    <w:p w14:paraId="6D8AA49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54. Требования ПТЭ железных дорог к колесным парам вагонов.</w:t>
      </w:r>
    </w:p>
    <w:p w14:paraId="7AD9D7C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55. Назначение и конструкция буксового узла колесной пары.</w:t>
      </w:r>
    </w:p>
    <w:p w14:paraId="1238B94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56. Основные типы буксовых узлов, особенности их конструкции и эксплуатации.</w:t>
      </w:r>
    </w:p>
    <w:p w14:paraId="2529931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57. Основные неисправности буксовых узлов различных типов.</w:t>
      </w:r>
    </w:p>
    <w:p w14:paraId="46FDBF1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58. Назначение, конструкция и работа автосцепного устройства.</w:t>
      </w:r>
    </w:p>
    <w:p w14:paraId="0F97A88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59. Беззазорное сцепное устройство БСУ-3: конструкция, принцип работы.</w:t>
      </w:r>
    </w:p>
    <w:p w14:paraId="4827E841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60. Поглощающие аппараты: основные типы для грузовых и пассажирских вагонов.</w:t>
      </w:r>
    </w:p>
    <w:p w14:paraId="3E05D07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61. Основные неисправности автосцепного оборудования и поглощающих аппаратов, методы выявления и ремонта.</w:t>
      </w:r>
    </w:p>
    <w:p w14:paraId="001B50AF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62. Классификация и назначение тормозов подвижного состава.</w:t>
      </w:r>
    </w:p>
    <w:p w14:paraId="32F2E8D2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63. Схема действия пневматического непрямодействующего тормоза.</w:t>
      </w:r>
    </w:p>
    <w:p w14:paraId="2BDA9051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64. Схема прямодействующего пневматического тормоза.</w:t>
      </w:r>
    </w:p>
    <w:p w14:paraId="7ADF34F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65. Схема электропневматического тормоза.</w:t>
      </w:r>
    </w:p>
    <w:p w14:paraId="6000A546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66. Тормозное оборудование грузового вагона.</w:t>
      </w:r>
    </w:p>
    <w:p w14:paraId="13D166D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67. Тормозное оборудование пассажирского вагона.</w:t>
      </w:r>
    </w:p>
    <w:p w14:paraId="63631BF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68. Тормозная рычажная передача с односторонним и двусторонним нажатием.</w:t>
      </w:r>
    </w:p>
    <w:p w14:paraId="6C34FF7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69. Эксплуатация и обслуживание тормозов.</w:t>
      </w:r>
    </w:p>
    <w:p w14:paraId="48385FA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70. Основные неисправности тормозной магистрали подвижного состава и тормозного оборудования вагона.</w:t>
      </w:r>
    </w:p>
    <w:p w14:paraId="35BB5095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71. Требования ПТЭ к тормозному оборудованию.</w:t>
      </w:r>
    </w:p>
    <w:p w14:paraId="6E0F2AB5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72. Классификация пассажирских вагонов.</w:t>
      </w:r>
    </w:p>
    <w:p w14:paraId="56E6660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73. Конструктивные элементы кузова пассажирского вагона, служащие для обеспечения безопасности пассажирских перевозок.</w:t>
      </w:r>
    </w:p>
    <w:p w14:paraId="5FE3FEC4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74. Интерьер пассажирских вагонов различных классов. Планировка салона.</w:t>
      </w:r>
    </w:p>
    <w:p w14:paraId="48B18D34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75. Система отопления пассажирского вагона.</w:t>
      </w:r>
    </w:p>
    <w:p w14:paraId="5E82E23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76. Система водоснабжения пассажирского вагона.</w:t>
      </w:r>
    </w:p>
    <w:p w14:paraId="5E2D98D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77. Система электроснабжения пассажирского вагона</w:t>
      </w:r>
    </w:p>
    <w:p w14:paraId="164D8524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78. Электрооборудование пассажирского вагона.</w:t>
      </w:r>
    </w:p>
    <w:p w14:paraId="36F9746B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79. Устройства безопасности пассажирского вагона.</w:t>
      </w:r>
    </w:p>
    <w:p w14:paraId="52C8AD7D" w14:textId="1AF40B82" w:rsidR="009D62E3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80. Особенности эксплуатации и ремонта пассажирских вагонов.</w:t>
      </w:r>
    </w:p>
    <w:p w14:paraId="37FE33E6" w14:textId="77777777" w:rsid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E19C91C" w14:textId="77777777" w:rsid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664E9CF8" w14:textId="77777777" w:rsidR="00EB53E1" w:rsidRPr="009E1016" w:rsidRDefault="00B24C1F" w:rsidP="000B1C71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/>
          <w:b/>
          <w:color w:val="000000"/>
          <w:sz w:val="24"/>
          <w:szCs w:val="24"/>
        </w:rPr>
        <w:t xml:space="preserve">3. </w:t>
      </w:r>
      <w:r w:rsidR="00D435AD" w:rsidRPr="009E1016">
        <w:rPr>
          <w:rFonts w:ascii="Times New Roman" w:hAnsi="Times New Roman"/>
          <w:b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</w:p>
    <w:p w14:paraId="70E8B0E7" w14:textId="77777777" w:rsidR="00D435AD" w:rsidRDefault="00D435AD" w:rsidP="000B1C71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14:paraId="576D119E" w14:textId="77777777" w:rsidR="00020728" w:rsidRPr="009E1016" w:rsidRDefault="00020728" w:rsidP="00020728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>Критерии формирования оценок по ответам на вопросы, выполнению тестовых заданий</w:t>
      </w:r>
    </w:p>
    <w:p w14:paraId="3ED06019" w14:textId="77777777" w:rsidR="00020728" w:rsidRPr="009E1016" w:rsidRDefault="00020728" w:rsidP="000207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«отлично»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составляет 100 – 90% от общего объёма заданных вопросов;</w:t>
      </w:r>
    </w:p>
    <w:p w14:paraId="5B036A02" w14:textId="77777777" w:rsidR="00020728" w:rsidRPr="009E1016" w:rsidRDefault="00020728" w:rsidP="000207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«хорошо»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– 89 – 76% от общего объёма заданных вопросов;</w:t>
      </w:r>
    </w:p>
    <w:p w14:paraId="2D06C125" w14:textId="77777777" w:rsidR="00020728" w:rsidRPr="009E1016" w:rsidRDefault="00020728" w:rsidP="000207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тестовые вопросы –75–60 % от общего объёма заданных вопросов;</w:t>
      </w:r>
    </w:p>
    <w:p w14:paraId="772C69ED" w14:textId="77777777" w:rsidR="00020728" w:rsidRPr="009E1016" w:rsidRDefault="00020728" w:rsidP="000207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«неудовлетворительно»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– менее 60% от общего объёма заданных вопросов.</w:t>
      </w:r>
    </w:p>
    <w:p w14:paraId="7DE89FDB" w14:textId="77777777" w:rsidR="00020728" w:rsidRPr="009E1016" w:rsidRDefault="00020728" w:rsidP="000207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60499103" w14:textId="77777777" w:rsidR="00020728" w:rsidRPr="009E1016" w:rsidRDefault="00020728" w:rsidP="00020728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>Критерии формирования оценок по результатам выполнения заданий</w:t>
      </w:r>
    </w:p>
    <w:p w14:paraId="052D8252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«Отлично/зачтено» 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– ставится за работу, выполненную полностью без ошибок и недочетов.</w:t>
      </w:r>
    </w:p>
    <w:p w14:paraId="3DED3B2A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Хорошо/зачтено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выполненную полностью, но при наличии в ней не более одной негрубой ошибки и одного недочета, не более трех недочетов.</w:t>
      </w:r>
    </w:p>
    <w:p w14:paraId="51038225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«Удовлетворительно/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</w:t>
      </w:r>
      <w:r w:rsidRPr="00A80977">
        <w:rPr>
          <w:rFonts w:ascii="Times New Roman" w:eastAsia="Times New Roman" w:hAnsi="Times New Roman" w:cs="Times New Roman"/>
          <w:sz w:val="24"/>
          <w:szCs w:val="24"/>
        </w:rPr>
        <w:t>обучающийся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 </w:t>
      </w:r>
    </w:p>
    <w:p w14:paraId="0EA4B5C3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«Неудовлетворительно/не зачтено»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число ошибок и недочетов превысило норму для оценки «удовлетворительно» или правильно выполнено менее 2/3 всей работы.</w:t>
      </w:r>
    </w:p>
    <w:p w14:paraId="5FDDB807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Виды ошибок: </w:t>
      </w:r>
    </w:p>
    <w:p w14:paraId="57E9DB9A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lastRenderedPageBreak/>
        <w:t>- грубые ошибки: незнание основных понятий, правил, норм; незнание приемов решения задач; ошибки, показывающие неправильное понимание условия предложенного задания.</w:t>
      </w:r>
    </w:p>
    <w:p w14:paraId="419A94D6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негрубые ошибки: неточности формулировок, определений; нерациональный выбор хода решения.</w:t>
      </w:r>
    </w:p>
    <w:p w14:paraId="624CB32D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недочеты: нерациональные приемы выполнения задания; отдельные погрешности в формулировке выводов; небрежное выполнение задания.</w:t>
      </w:r>
    </w:p>
    <w:p w14:paraId="3382B298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b/>
          <w:color w:val="000000"/>
          <w:sz w:val="24"/>
          <w:szCs w:val="24"/>
        </w:rPr>
      </w:pPr>
    </w:p>
    <w:p w14:paraId="380A449D" w14:textId="77777777" w:rsidR="00020728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right="130" w:firstLine="550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/>
          <w:b/>
          <w:color w:val="000000"/>
          <w:sz w:val="24"/>
          <w:szCs w:val="24"/>
        </w:rPr>
        <w:t xml:space="preserve">Критерии формирования оценок по </w:t>
      </w:r>
      <w:r>
        <w:rPr>
          <w:rFonts w:ascii="Times New Roman" w:hAnsi="Times New Roman"/>
          <w:b/>
          <w:color w:val="000000"/>
          <w:sz w:val="24"/>
          <w:szCs w:val="24"/>
        </w:rPr>
        <w:t>экзамену</w:t>
      </w:r>
    </w:p>
    <w:p w14:paraId="7CF71B3D" w14:textId="77777777" w:rsidR="00020728" w:rsidRPr="00A80977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right="130" w:firstLine="550"/>
        <w:jc w:val="both"/>
        <w:rPr>
          <w:rFonts w:ascii="Times New Roman" w:hAnsi="Times New Roman"/>
          <w:sz w:val="24"/>
          <w:szCs w:val="24"/>
        </w:rPr>
      </w:pPr>
      <w:r w:rsidRPr="00A80977">
        <w:rPr>
          <w:rFonts w:ascii="Times New Roman" w:hAnsi="Times New Roman"/>
          <w:b/>
          <w:sz w:val="24"/>
          <w:szCs w:val="24"/>
        </w:rPr>
        <w:t>«</w:t>
      </w:r>
      <w:r w:rsidRPr="00A80977">
        <w:rPr>
          <w:rFonts w:ascii="Times New Roman" w:hAnsi="Times New Roman" w:cs="Times New Roman"/>
          <w:b/>
          <w:sz w:val="24"/>
          <w:szCs w:val="24"/>
        </w:rPr>
        <w:t>Отлично</w:t>
      </w:r>
      <w:r w:rsidRPr="00A80977">
        <w:rPr>
          <w:rFonts w:ascii="Times New Roman" w:hAnsi="Times New Roman"/>
          <w:b/>
          <w:sz w:val="24"/>
          <w:szCs w:val="24"/>
        </w:rPr>
        <w:t xml:space="preserve">» – </w:t>
      </w:r>
      <w:r w:rsidRPr="00A80977">
        <w:rPr>
          <w:rFonts w:ascii="Times New Roman" w:hAnsi="Times New Roman"/>
          <w:sz w:val="24"/>
          <w:szCs w:val="24"/>
        </w:rPr>
        <w:t xml:space="preserve">студент приобрел необходимые умения и навыки, продемонстрировал навык практического применения полученных знаний, не допустил логических и фактических ошибок </w:t>
      </w:r>
    </w:p>
    <w:p w14:paraId="2EDCFC0E" w14:textId="77777777" w:rsidR="00020728" w:rsidRPr="00A80977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right="130" w:firstLine="550"/>
        <w:jc w:val="both"/>
        <w:rPr>
          <w:rFonts w:ascii="Times New Roman" w:hAnsi="Times New Roman"/>
          <w:sz w:val="24"/>
          <w:szCs w:val="24"/>
        </w:rPr>
      </w:pPr>
      <w:r w:rsidRPr="00A80977">
        <w:rPr>
          <w:rFonts w:ascii="Times New Roman" w:eastAsia="Times New Roman" w:hAnsi="Times New Roman" w:cs="Times New Roman"/>
          <w:b/>
          <w:sz w:val="24"/>
          <w:szCs w:val="24"/>
        </w:rPr>
        <w:t>«</w:t>
      </w:r>
      <w:r w:rsidRPr="00A80977">
        <w:rPr>
          <w:rFonts w:ascii="Times New Roman" w:hAnsi="Times New Roman" w:cs="Times New Roman"/>
          <w:b/>
          <w:sz w:val="24"/>
          <w:szCs w:val="24"/>
        </w:rPr>
        <w:t>Хорошо</w:t>
      </w:r>
      <w:r w:rsidRPr="00A80977">
        <w:rPr>
          <w:rFonts w:ascii="Times New Roman" w:eastAsia="Times New Roman" w:hAnsi="Times New Roman" w:cs="Times New Roman"/>
          <w:b/>
          <w:sz w:val="24"/>
          <w:szCs w:val="24"/>
        </w:rPr>
        <w:t xml:space="preserve">» 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>– студент</w:t>
      </w:r>
      <w:r w:rsidRPr="00A80977">
        <w:rPr>
          <w:rFonts w:ascii="Times New Roman" w:hAnsi="Times New Roman"/>
          <w:sz w:val="24"/>
          <w:szCs w:val="24"/>
        </w:rPr>
        <w:t xml:space="preserve"> приобрел необходимые умения и навыки, продемонстрировал навык практического применения полученных знаний; допустил 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 xml:space="preserve">незначительные ошибки и неточности. </w:t>
      </w:r>
    </w:p>
    <w:p w14:paraId="6EBE7987" w14:textId="77777777" w:rsidR="00020728" w:rsidRPr="00A80977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0977">
        <w:rPr>
          <w:rFonts w:ascii="Times New Roman" w:eastAsia="Times New Roman" w:hAnsi="Times New Roman" w:cs="Times New Roman"/>
          <w:b/>
          <w:sz w:val="24"/>
          <w:szCs w:val="24"/>
        </w:rPr>
        <w:t xml:space="preserve">«Удовлетворительно» 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>– студент допустил существенные ошибки</w:t>
      </w:r>
      <w:r w:rsidRPr="00A80977">
        <w:rPr>
          <w:rFonts w:ascii="Times New Roman" w:hAnsi="Times New Roman"/>
          <w:sz w:val="24"/>
          <w:szCs w:val="24"/>
        </w:rPr>
        <w:t>.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</w:p>
    <w:p w14:paraId="14F35863" w14:textId="065123A0" w:rsidR="00CE7A4C" w:rsidRDefault="00020728" w:rsidP="002D38F9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/>
          <w:sz w:val="24"/>
          <w:szCs w:val="24"/>
        </w:rPr>
      </w:pPr>
      <w:r w:rsidRPr="00A80977">
        <w:rPr>
          <w:rFonts w:ascii="Times New Roman" w:hAnsi="Times New Roman"/>
          <w:b/>
          <w:sz w:val="24"/>
          <w:szCs w:val="24"/>
        </w:rPr>
        <w:t xml:space="preserve">«Неудовлетворительно» </w:t>
      </w:r>
      <w:r w:rsidRPr="00A80977">
        <w:rPr>
          <w:rFonts w:ascii="Times New Roman" w:hAnsi="Times New Roman"/>
          <w:sz w:val="24"/>
          <w:szCs w:val="24"/>
        </w:rPr>
        <w:t>– студент демонстрирует фрагментарные знания изучаемого курса; отсутствуют необходимые умения и нав</w:t>
      </w:r>
      <w:r w:rsidR="002D38F9">
        <w:rPr>
          <w:rFonts w:ascii="Times New Roman" w:hAnsi="Times New Roman"/>
          <w:sz w:val="24"/>
          <w:szCs w:val="24"/>
        </w:rPr>
        <w:t xml:space="preserve">ыки, допущены грубые ошибки. </w:t>
      </w:r>
    </w:p>
    <w:p w14:paraId="71D067AC" w14:textId="77777777" w:rsidR="002D38F9" w:rsidRPr="002D38F9" w:rsidRDefault="002D38F9" w:rsidP="002D38F9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 w:cs="Times New Roman"/>
          <w:sz w:val="24"/>
          <w:szCs w:val="24"/>
        </w:rPr>
        <w:sectPr w:rsidR="002D38F9" w:rsidRPr="002D38F9" w:rsidSect="00EC2DE1">
          <w:pgSz w:w="11907" w:h="16839"/>
          <w:pgMar w:top="567" w:right="567" w:bottom="567" w:left="567" w:header="720" w:footer="720" w:gutter="0"/>
          <w:cols w:space="720"/>
        </w:sectPr>
      </w:pPr>
    </w:p>
    <w:p w14:paraId="2024AF79" w14:textId="3DFFAF42" w:rsidR="001816F2" w:rsidRPr="009E1016" w:rsidRDefault="001816F2" w:rsidP="001816F2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08CF8D56" w14:textId="77777777" w:rsidR="00104EEA" w:rsidRPr="009E1016" w:rsidRDefault="00104EEA" w:rsidP="00104EEA">
      <w:pPr>
        <w:spacing w:after="33" w:line="240" w:lineRule="auto"/>
        <w:ind w:left="127" w:right="63" w:firstLine="17"/>
        <w:jc w:val="center"/>
        <w:rPr>
          <w:rFonts w:ascii="Times New Roman" w:hAnsi="Times New Roman" w:cs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t>Экспертный лист</w:t>
      </w:r>
    </w:p>
    <w:p w14:paraId="1D6DC814" w14:textId="77777777" w:rsidR="00104EEA" w:rsidRPr="009E1016" w:rsidRDefault="00104EEA" w:rsidP="00104EEA">
      <w:pPr>
        <w:spacing w:after="38" w:line="240" w:lineRule="auto"/>
        <w:ind w:left="10" w:right="293" w:firstLine="1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оценочных материалов</w:t>
      </w:r>
      <w:r w:rsidRPr="009E1016">
        <w:rPr>
          <w:rFonts w:ascii="Times New Roman" w:hAnsi="Times New Roman" w:cs="Times New Roman"/>
          <w:sz w:val="24"/>
          <w:szCs w:val="24"/>
        </w:rPr>
        <w:t xml:space="preserve"> для проведения промежуточной аттестации по</w:t>
      </w:r>
    </w:p>
    <w:p w14:paraId="17A164B6" w14:textId="57C89931" w:rsidR="00104EEA" w:rsidRPr="009E1016" w:rsidRDefault="00104EEA" w:rsidP="00104EEA">
      <w:pPr>
        <w:spacing w:line="240" w:lineRule="auto"/>
        <w:ind w:left="797" w:right="722" w:firstLine="17"/>
        <w:jc w:val="center"/>
        <w:rPr>
          <w:rFonts w:ascii="Times New Roman" w:hAnsi="Times New Roman" w:cs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t>дисциплине «</w:t>
      </w:r>
      <w:r w:rsidR="00E8270D" w:rsidRPr="00E8270D">
        <w:rPr>
          <w:rFonts w:ascii="Times New Roman" w:hAnsi="Times New Roman" w:cs="Times New Roman"/>
          <w:sz w:val="24"/>
          <w:szCs w:val="24"/>
        </w:rPr>
        <w:t>Подвижной состав железных дорог</w:t>
      </w:r>
      <w:r w:rsidRPr="009E1016">
        <w:rPr>
          <w:rFonts w:ascii="Times New Roman" w:hAnsi="Times New Roman" w:cs="Times New Roman"/>
          <w:sz w:val="24"/>
          <w:szCs w:val="24"/>
        </w:rPr>
        <w:t>»</w:t>
      </w:r>
    </w:p>
    <w:p w14:paraId="25A14B7F" w14:textId="77777777" w:rsidR="00104EEA" w:rsidRPr="009E1016" w:rsidRDefault="00104EEA" w:rsidP="00104EEA">
      <w:pPr>
        <w:spacing w:line="240" w:lineRule="auto"/>
        <w:ind w:left="797" w:right="720" w:firstLine="17"/>
        <w:jc w:val="center"/>
        <w:rPr>
          <w:rFonts w:ascii="Times New Roman" w:hAnsi="Times New Roman" w:cs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t xml:space="preserve">по </w:t>
      </w:r>
      <w:r>
        <w:rPr>
          <w:rFonts w:ascii="Times New Roman" w:hAnsi="Times New Roman" w:cs="Times New Roman"/>
          <w:sz w:val="24"/>
          <w:szCs w:val="24"/>
        </w:rPr>
        <w:t>специальности</w:t>
      </w:r>
    </w:p>
    <w:p w14:paraId="37DA1583" w14:textId="38F07C42" w:rsidR="00104EEA" w:rsidRPr="009E1016" w:rsidRDefault="00104EEA" w:rsidP="00104EEA">
      <w:pPr>
        <w:spacing w:line="269" w:lineRule="auto"/>
        <w:ind w:left="797" w:right="715"/>
        <w:jc w:val="center"/>
        <w:rPr>
          <w:rFonts w:ascii="Times New Roman" w:hAnsi="Times New Roman" w:cs="Times New Roman"/>
          <w:sz w:val="24"/>
          <w:szCs w:val="24"/>
        </w:rPr>
      </w:pPr>
      <w:r w:rsidRPr="006D0BE1">
        <w:rPr>
          <w:rFonts w:ascii="Times New Roman" w:hAnsi="Times New Roman" w:cs="Times New Roman"/>
          <w:szCs w:val="24"/>
        </w:rPr>
        <w:t>23.05.</w:t>
      </w:r>
      <w:r>
        <w:rPr>
          <w:rFonts w:ascii="Times New Roman" w:hAnsi="Times New Roman" w:cs="Times New Roman"/>
          <w:szCs w:val="24"/>
        </w:rPr>
        <w:t>03</w:t>
      </w:r>
      <w:r w:rsidRPr="006D0BE1">
        <w:rPr>
          <w:rFonts w:ascii="Times New Roman" w:hAnsi="Times New Roman" w:cs="Times New Roman"/>
          <w:szCs w:val="24"/>
        </w:rPr>
        <w:t xml:space="preserve"> </w:t>
      </w:r>
      <w:r>
        <w:rPr>
          <w:rFonts w:ascii="Times New Roman" w:hAnsi="Times New Roman" w:cs="Times New Roman"/>
          <w:szCs w:val="24"/>
        </w:rPr>
        <w:t>Подвижной состав железных дорог</w:t>
      </w:r>
      <w:r w:rsidRPr="009E1016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4781C47" w14:textId="77777777" w:rsidR="00104EEA" w:rsidRPr="009E1016" w:rsidRDefault="00104EEA" w:rsidP="00104EEA">
      <w:pPr>
        <w:spacing w:after="0" w:line="260" w:lineRule="auto"/>
        <w:ind w:right="6"/>
        <w:jc w:val="center"/>
        <w:rPr>
          <w:rFonts w:ascii="Times New Roman" w:hAnsi="Times New Roman" w:cs="Times New Roman"/>
          <w:sz w:val="24"/>
          <w:szCs w:val="24"/>
          <w:vertAlign w:val="superscript"/>
        </w:rPr>
      </w:pPr>
      <w:r w:rsidRPr="009E1016">
        <w:rPr>
          <w:rFonts w:ascii="Times New Roman" w:hAnsi="Times New Roman" w:cs="Times New Roman"/>
          <w:sz w:val="24"/>
          <w:szCs w:val="24"/>
          <w:vertAlign w:val="superscript"/>
        </w:rPr>
        <w:t>шифр и наименование направления подготовки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/специальности</w:t>
      </w:r>
      <w:r w:rsidRPr="009E1016">
        <w:rPr>
          <w:rFonts w:ascii="Times New Roman" w:hAnsi="Times New Roman" w:cs="Times New Roman"/>
          <w:sz w:val="24"/>
          <w:szCs w:val="24"/>
          <w:vertAlign w:val="superscript"/>
        </w:rPr>
        <w:t xml:space="preserve">   </w:t>
      </w:r>
    </w:p>
    <w:p w14:paraId="4EE1B9E4" w14:textId="1FFE605D" w:rsidR="00104EEA" w:rsidRPr="000E33B9" w:rsidRDefault="00104EEA" w:rsidP="00104EEA">
      <w:pPr>
        <w:jc w:val="center"/>
        <w:rPr>
          <w:rFonts w:ascii="Times New Roman" w:hAnsi="Times New Roman" w:cs="Times New Roman"/>
          <w:i/>
          <w:iCs/>
          <w:sz w:val="28"/>
          <w:szCs w:val="28"/>
          <w:vertAlign w:val="superscript"/>
        </w:rPr>
      </w:pPr>
      <w:r w:rsidRPr="006D0BE1">
        <w:rPr>
          <w:rFonts w:ascii="Times New Roman" w:hAnsi="Times New Roman" w:cs="Times New Roman"/>
          <w:iCs/>
          <w:sz w:val="24"/>
          <w:szCs w:val="24"/>
        </w:rPr>
        <w:t>«</w:t>
      </w:r>
      <w:r>
        <w:rPr>
          <w:rFonts w:ascii="Times New Roman" w:hAnsi="Times New Roman" w:cs="Times New Roman"/>
          <w:iCs/>
          <w:sz w:val="24"/>
          <w:szCs w:val="24"/>
        </w:rPr>
        <w:t>Локомотивы</w:t>
      </w:r>
      <w:r w:rsidRPr="006D0BE1">
        <w:rPr>
          <w:rFonts w:ascii="Times New Roman" w:hAnsi="Times New Roman" w:cs="Times New Roman"/>
          <w:iCs/>
          <w:sz w:val="24"/>
          <w:szCs w:val="24"/>
        </w:rPr>
        <w:t>»</w:t>
      </w:r>
    </w:p>
    <w:p w14:paraId="44A54176" w14:textId="77777777" w:rsidR="00104EEA" w:rsidRDefault="00104EEA" w:rsidP="00104EEA">
      <w:pPr>
        <w:spacing w:after="0" w:line="260" w:lineRule="auto"/>
        <w:ind w:left="79" w:right="69"/>
        <w:jc w:val="center"/>
        <w:rPr>
          <w:rFonts w:ascii="Times New Roman" w:hAnsi="Times New Roman" w:cs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  <w:vertAlign w:val="superscript"/>
        </w:rPr>
        <w:t xml:space="preserve">профиль </w:t>
      </w:r>
      <w:r>
        <w:rPr>
          <w:rFonts w:ascii="Times New Roman" w:hAnsi="Times New Roman" w:cs="Times New Roman"/>
          <w:sz w:val="24"/>
          <w:szCs w:val="24"/>
          <w:vertAlign w:val="superscript"/>
        </w:rPr>
        <w:t xml:space="preserve">/ специализация </w:t>
      </w:r>
      <w:r w:rsidRPr="009E1016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2CD1959" w14:textId="7CC397B7" w:rsidR="00104EEA" w:rsidRDefault="00104EEA" w:rsidP="00104EEA">
      <w:pPr>
        <w:spacing w:after="0" w:line="260" w:lineRule="auto"/>
        <w:ind w:left="79" w:right="69"/>
        <w:jc w:val="center"/>
        <w:rPr>
          <w:rFonts w:ascii="Times New Roman" w:hAnsi="Times New Roman" w:cs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t>____________________________</w:t>
      </w:r>
      <w:r>
        <w:rPr>
          <w:rFonts w:ascii="Times New Roman" w:hAnsi="Times New Roman" w:cs="Times New Roman"/>
          <w:sz w:val="24"/>
          <w:szCs w:val="24"/>
        </w:rPr>
        <w:t xml:space="preserve">инженер путей сообщения </w:t>
      </w:r>
      <w:r w:rsidRPr="009E1016">
        <w:rPr>
          <w:rFonts w:ascii="Times New Roman" w:hAnsi="Times New Roman" w:cs="Times New Roman"/>
          <w:sz w:val="24"/>
          <w:szCs w:val="24"/>
        </w:rPr>
        <w:t xml:space="preserve">___________________________ </w:t>
      </w:r>
    </w:p>
    <w:p w14:paraId="615217C3" w14:textId="77777777" w:rsidR="00104EEA" w:rsidRPr="009E1016" w:rsidRDefault="00104EEA" w:rsidP="00104EEA">
      <w:pPr>
        <w:spacing w:after="0" w:line="260" w:lineRule="auto"/>
        <w:ind w:left="79" w:right="69"/>
        <w:jc w:val="center"/>
        <w:rPr>
          <w:rFonts w:ascii="Times New Roman" w:hAnsi="Times New Roman" w:cs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  <w:vertAlign w:val="superscript"/>
        </w:rPr>
        <w:t>квалификация выпускника</w:t>
      </w:r>
    </w:p>
    <w:p w14:paraId="25668908" w14:textId="77777777" w:rsidR="00104EEA" w:rsidRPr="009E1016" w:rsidRDefault="00104EEA" w:rsidP="00104EEA">
      <w:pPr>
        <w:spacing w:after="0" w:line="259" w:lineRule="auto"/>
        <w:ind w:left="142"/>
        <w:rPr>
          <w:rFonts w:ascii="Times New Roman" w:hAnsi="Times New Roman" w:cs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t xml:space="preserve"> </w:t>
      </w:r>
    </w:p>
    <w:tbl>
      <w:tblPr>
        <w:tblStyle w:val="TableGrid"/>
        <w:tblW w:w="9907" w:type="dxa"/>
        <w:tblInd w:w="146" w:type="dxa"/>
        <w:tblCellMar>
          <w:top w:w="7" w:type="dxa"/>
          <w:left w:w="106" w:type="dxa"/>
          <w:right w:w="48" w:type="dxa"/>
        </w:tblCellMar>
        <w:tblLook w:val="04A0" w:firstRow="1" w:lastRow="0" w:firstColumn="1" w:lastColumn="0" w:noHBand="0" w:noVBand="1"/>
      </w:tblPr>
      <w:tblGrid>
        <w:gridCol w:w="4491"/>
        <w:gridCol w:w="1702"/>
        <w:gridCol w:w="2065"/>
        <w:gridCol w:w="1649"/>
      </w:tblGrid>
      <w:tr w:rsidR="00104EEA" w:rsidRPr="009E1016" w14:paraId="5915AA02" w14:textId="77777777" w:rsidTr="00991345">
        <w:trPr>
          <w:trHeight w:val="286"/>
        </w:trPr>
        <w:tc>
          <w:tcPr>
            <w:tcW w:w="825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69A3AEAD" w14:textId="77777777" w:rsidR="00104EEA" w:rsidRPr="009E1016" w:rsidRDefault="00104EEA" w:rsidP="00991345">
            <w:pPr>
              <w:spacing w:line="259" w:lineRule="auto"/>
              <w:ind w:left="159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E1016">
              <w:rPr>
                <w:rFonts w:ascii="Times New Roman" w:hAnsi="Times New Roman" w:cs="Times New Roman"/>
                <w:sz w:val="24"/>
                <w:szCs w:val="24"/>
              </w:rPr>
              <w:t xml:space="preserve">1. Формальное оценивание </w:t>
            </w:r>
          </w:p>
        </w:tc>
        <w:tc>
          <w:tcPr>
            <w:tcW w:w="16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47711A95" w14:textId="77777777" w:rsidR="00104EEA" w:rsidRPr="009E1016" w:rsidRDefault="00104EEA" w:rsidP="00991345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04EEA" w:rsidRPr="009E1016" w14:paraId="41896B9D" w14:textId="77777777" w:rsidTr="00991345">
        <w:trPr>
          <w:trHeight w:val="288"/>
        </w:trPr>
        <w:tc>
          <w:tcPr>
            <w:tcW w:w="61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27ED70" w14:textId="77777777" w:rsidR="00104EEA" w:rsidRPr="009E1016" w:rsidRDefault="00104EEA" w:rsidP="00991345">
            <w:pPr>
              <w:spacing w:line="259" w:lineRule="auto"/>
              <w:ind w:right="6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E1016"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Показатели </w:t>
            </w:r>
          </w:p>
        </w:tc>
        <w:tc>
          <w:tcPr>
            <w:tcW w:w="2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CCABF1" w14:textId="77777777" w:rsidR="00104EEA" w:rsidRPr="009E1016" w:rsidRDefault="00104EEA" w:rsidP="00991345">
            <w:pPr>
              <w:spacing w:line="259" w:lineRule="auto"/>
              <w:ind w:right="6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E1016">
              <w:rPr>
                <w:rFonts w:ascii="Times New Roman" w:hAnsi="Times New Roman" w:cs="Times New Roman"/>
                <w:sz w:val="24"/>
                <w:szCs w:val="24"/>
              </w:rPr>
              <w:t xml:space="preserve">Присутствуют </w:t>
            </w:r>
          </w:p>
        </w:tc>
        <w:tc>
          <w:tcPr>
            <w:tcW w:w="1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ED169E" w14:textId="77777777" w:rsidR="00104EEA" w:rsidRPr="009E1016" w:rsidRDefault="00104EEA" w:rsidP="00991345">
            <w:pPr>
              <w:spacing w:line="259" w:lineRule="auto"/>
              <w:ind w:left="48"/>
              <w:rPr>
                <w:rFonts w:ascii="Times New Roman" w:hAnsi="Times New Roman" w:cs="Times New Roman"/>
                <w:sz w:val="24"/>
                <w:szCs w:val="24"/>
              </w:rPr>
            </w:pPr>
            <w:r w:rsidRPr="009E1016">
              <w:rPr>
                <w:rFonts w:ascii="Times New Roman" w:hAnsi="Times New Roman" w:cs="Times New Roman"/>
                <w:sz w:val="24"/>
                <w:szCs w:val="24"/>
              </w:rPr>
              <w:t xml:space="preserve">Отсутствуют </w:t>
            </w:r>
          </w:p>
        </w:tc>
      </w:tr>
      <w:tr w:rsidR="00104EEA" w:rsidRPr="009E1016" w14:paraId="1975E84E" w14:textId="77777777" w:rsidTr="00991345">
        <w:trPr>
          <w:trHeight w:val="286"/>
        </w:trPr>
        <w:tc>
          <w:tcPr>
            <w:tcW w:w="61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F23310" w14:textId="77777777" w:rsidR="00104EEA" w:rsidRPr="009E1016" w:rsidRDefault="00104EEA" w:rsidP="00991345">
            <w:pPr>
              <w:spacing w:line="259" w:lineRule="auto"/>
              <w:ind w:left="2"/>
              <w:rPr>
                <w:rFonts w:ascii="Times New Roman" w:hAnsi="Times New Roman" w:cs="Times New Roman"/>
                <w:sz w:val="24"/>
                <w:szCs w:val="24"/>
              </w:rPr>
            </w:pPr>
            <w:r w:rsidRPr="009E1016">
              <w:rPr>
                <w:rFonts w:ascii="Times New Roman" w:hAnsi="Times New Roman" w:cs="Times New Roman"/>
                <w:sz w:val="24"/>
                <w:szCs w:val="24"/>
              </w:rPr>
              <w:t xml:space="preserve">Наличие обязательных структурных элементов: </w:t>
            </w:r>
          </w:p>
        </w:tc>
        <w:tc>
          <w:tcPr>
            <w:tcW w:w="2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9DBC2A" w14:textId="77777777" w:rsidR="00104EEA" w:rsidRPr="009E1016" w:rsidRDefault="00104EEA" w:rsidP="00991345">
            <w:pPr>
              <w:spacing w:line="259" w:lineRule="auto"/>
              <w:ind w:right="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485872" w14:textId="77777777" w:rsidR="00104EEA" w:rsidRPr="009E1016" w:rsidRDefault="00104EEA" w:rsidP="00991345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04EEA" w:rsidRPr="009E1016" w14:paraId="570D08EE" w14:textId="77777777" w:rsidTr="00991345">
        <w:trPr>
          <w:trHeight w:val="286"/>
        </w:trPr>
        <w:tc>
          <w:tcPr>
            <w:tcW w:w="61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5DB879" w14:textId="77777777" w:rsidR="00104EEA" w:rsidRPr="009E1016" w:rsidRDefault="00104EEA" w:rsidP="00991345">
            <w:pPr>
              <w:spacing w:line="259" w:lineRule="auto"/>
              <w:ind w:left="1037"/>
              <w:rPr>
                <w:rFonts w:ascii="Times New Roman" w:hAnsi="Times New Roman" w:cs="Times New Roman"/>
                <w:sz w:val="24"/>
                <w:szCs w:val="24"/>
              </w:rPr>
            </w:pPr>
            <w:r w:rsidRPr="009E1016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9E1016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 </w:t>
            </w:r>
            <w:r w:rsidRPr="009E1016">
              <w:rPr>
                <w:rFonts w:ascii="Times New Roman" w:hAnsi="Times New Roman" w:cs="Times New Roman"/>
                <w:sz w:val="24"/>
                <w:szCs w:val="24"/>
              </w:rPr>
              <w:t xml:space="preserve">титульный лист </w:t>
            </w:r>
          </w:p>
        </w:tc>
        <w:tc>
          <w:tcPr>
            <w:tcW w:w="2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7AE661" w14:textId="77777777" w:rsidR="00104EEA" w:rsidRPr="009E1016" w:rsidRDefault="00104EEA" w:rsidP="00991345">
            <w:pPr>
              <w:spacing w:line="259" w:lineRule="auto"/>
              <w:ind w:right="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√</w:t>
            </w:r>
          </w:p>
        </w:tc>
        <w:tc>
          <w:tcPr>
            <w:tcW w:w="1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E4EAB5" w14:textId="77777777" w:rsidR="00104EEA" w:rsidRPr="009E1016" w:rsidRDefault="00104EEA" w:rsidP="00991345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04EEA" w:rsidRPr="009E1016" w14:paraId="05FD9D7A" w14:textId="77777777" w:rsidTr="00991345">
        <w:trPr>
          <w:trHeight w:val="286"/>
        </w:trPr>
        <w:tc>
          <w:tcPr>
            <w:tcW w:w="61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1C70DF" w14:textId="77777777" w:rsidR="00104EEA" w:rsidRPr="009E1016" w:rsidRDefault="00104EEA" w:rsidP="00991345">
            <w:pPr>
              <w:spacing w:line="259" w:lineRule="auto"/>
              <w:ind w:left="1037"/>
              <w:rPr>
                <w:rFonts w:ascii="Times New Roman" w:hAnsi="Times New Roman" w:cs="Times New Roman"/>
                <w:sz w:val="24"/>
                <w:szCs w:val="24"/>
              </w:rPr>
            </w:pPr>
            <w:r w:rsidRPr="009E1016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9E1016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 </w:t>
            </w:r>
            <w:r w:rsidRPr="009E1016">
              <w:rPr>
                <w:rFonts w:ascii="Times New Roman" w:hAnsi="Times New Roman" w:cs="Times New Roman"/>
                <w:sz w:val="24"/>
                <w:szCs w:val="24"/>
              </w:rPr>
              <w:t xml:space="preserve">пояснительная записка </w:t>
            </w:r>
          </w:p>
        </w:tc>
        <w:tc>
          <w:tcPr>
            <w:tcW w:w="2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22EFC2" w14:textId="77777777" w:rsidR="00104EEA" w:rsidRPr="009E1016" w:rsidRDefault="00104EEA" w:rsidP="00991345">
            <w:pPr>
              <w:spacing w:line="259" w:lineRule="auto"/>
              <w:ind w:right="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√</w:t>
            </w:r>
          </w:p>
        </w:tc>
        <w:tc>
          <w:tcPr>
            <w:tcW w:w="1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54A9A9" w14:textId="77777777" w:rsidR="00104EEA" w:rsidRPr="009E1016" w:rsidRDefault="00104EEA" w:rsidP="00991345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04EEA" w:rsidRPr="009E1016" w14:paraId="7539573B" w14:textId="77777777" w:rsidTr="00991345">
        <w:trPr>
          <w:trHeight w:val="286"/>
        </w:trPr>
        <w:tc>
          <w:tcPr>
            <w:tcW w:w="61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8F0624" w14:textId="77777777" w:rsidR="00104EEA" w:rsidRPr="00227B61" w:rsidRDefault="00104EEA" w:rsidP="00991345">
            <w:pPr>
              <w:spacing w:line="259" w:lineRule="auto"/>
              <w:ind w:left="1037"/>
              <w:rPr>
                <w:rFonts w:ascii="Times New Roman" w:hAnsi="Times New Roman" w:cs="Times New Roman"/>
                <w:sz w:val="24"/>
                <w:szCs w:val="24"/>
              </w:rPr>
            </w:pPr>
            <w:r w:rsidRPr="00227B61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27B61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 типовые</w:t>
            </w:r>
            <w:r w:rsidRPr="00227B61">
              <w:rPr>
                <w:rFonts w:ascii="Times New Roman" w:hAnsi="Times New Roman" w:cs="Times New Roman"/>
                <w:sz w:val="24"/>
                <w:szCs w:val="24"/>
              </w:rPr>
              <w:t xml:space="preserve"> оценочные материалы </w:t>
            </w:r>
          </w:p>
        </w:tc>
        <w:tc>
          <w:tcPr>
            <w:tcW w:w="2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EB9575" w14:textId="77777777" w:rsidR="00104EEA" w:rsidRPr="009E1016" w:rsidRDefault="00104EEA" w:rsidP="00991345">
            <w:pPr>
              <w:spacing w:line="259" w:lineRule="auto"/>
              <w:ind w:right="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√</w:t>
            </w:r>
          </w:p>
        </w:tc>
        <w:tc>
          <w:tcPr>
            <w:tcW w:w="1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D15F14" w14:textId="77777777" w:rsidR="00104EEA" w:rsidRPr="009E1016" w:rsidRDefault="00104EEA" w:rsidP="00991345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04EEA" w:rsidRPr="009E1016" w14:paraId="408718A6" w14:textId="77777777" w:rsidTr="00991345">
        <w:trPr>
          <w:trHeight w:val="562"/>
        </w:trPr>
        <w:tc>
          <w:tcPr>
            <w:tcW w:w="61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D471E3" w14:textId="77777777" w:rsidR="00104EEA" w:rsidRPr="009E1016" w:rsidRDefault="00104EEA" w:rsidP="00991345">
            <w:pPr>
              <w:spacing w:line="259" w:lineRule="auto"/>
              <w:ind w:left="1018"/>
              <w:rPr>
                <w:rFonts w:ascii="Times New Roman" w:hAnsi="Times New Roman" w:cs="Times New Roman"/>
                <w:sz w:val="24"/>
                <w:szCs w:val="24"/>
              </w:rPr>
            </w:pPr>
            <w:r w:rsidRPr="009E1016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9E1016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 </w:t>
            </w:r>
            <w:r w:rsidRPr="009E1016">
              <w:rPr>
                <w:rFonts w:ascii="Times New Roman" w:hAnsi="Times New Roman" w:cs="Times New Roman"/>
                <w:sz w:val="24"/>
                <w:szCs w:val="24"/>
              </w:rPr>
              <w:t xml:space="preserve">методические материалы, определяющие процедуру и критерии оценивания </w:t>
            </w:r>
          </w:p>
        </w:tc>
        <w:tc>
          <w:tcPr>
            <w:tcW w:w="2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21EA40" w14:textId="77777777" w:rsidR="00104EEA" w:rsidRPr="009E1016" w:rsidRDefault="00104EEA" w:rsidP="00991345">
            <w:pPr>
              <w:spacing w:line="259" w:lineRule="auto"/>
              <w:ind w:right="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√</w:t>
            </w:r>
          </w:p>
        </w:tc>
        <w:tc>
          <w:tcPr>
            <w:tcW w:w="1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24A2D1" w14:textId="77777777" w:rsidR="00104EEA" w:rsidRPr="009E1016" w:rsidRDefault="00104EEA" w:rsidP="00991345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04EEA" w:rsidRPr="009E1016" w14:paraId="44FC6B87" w14:textId="77777777" w:rsidTr="00991345">
        <w:trPr>
          <w:trHeight w:val="382"/>
        </w:trPr>
        <w:tc>
          <w:tcPr>
            <w:tcW w:w="825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19C9614A" w14:textId="77777777" w:rsidR="00104EEA" w:rsidRPr="009E1016" w:rsidRDefault="00104EEA" w:rsidP="00991345">
            <w:pPr>
              <w:ind w:left="158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E1016">
              <w:rPr>
                <w:rFonts w:ascii="Times New Roman" w:hAnsi="Times New Roman" w:cs="Times New Roman"/>
                <w:sz w:val="24"/>
                <w:szCs w:val="24"/>
              </w:rPr>
              <w:t xml:space="preserve">Содержательное оценивание </w:t>
            </w:r>
          </w:p>
        </w:tc>
        <w:tc>
          <w:tcPr>
            <w:tcW w:w="16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5DA60436" w14:textId="77777777" w:rsidR="00104EEA" w:rsidRPr="009E1016" w:rsidRDefault="00104EEA" w:rsidP="00991345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04EEA" w:rsidRPr="009E1016" w14:paraId="2868F9BF" w14:textId="77777777" w:rsidTr="00991345">
        <w:trPr>
          <w:trHeight w:val="562"/>
        </w:trPr>
        <w:tc>
          <w:tcPr>
            <w:tcW w:w="4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B5E0B4" w14:textId="77777777" w:rsidR="00104EEA" w:rsidRPr="009E1016" w:rsidRDefault="00104EEA" w:rsidP="00991345">
            <w:pPr>
              <w:spacing w:line="259" w:lineRule="auto"/>
              <w:ind w:right="6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E1016"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Показатели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7A17E2" w14:textId="77777777" w:rsidR="00104EEA" w:rsidRPr="009E1016" w:rsidRDefault="00104EEA" w:rsidP="00991345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E1016">
              <w:rPr>
                <w:rFonts w:ascii="Times New Roman" w:hAnsi="Times New Roman" w:cs="Times New Roman"/>
                <w:sz w:val="24"/>
                <w:szCs w:val="24"/>
              </w:rPr>
              <w:t xml:space="preserve">Соответствует </w:t>
            </w:r>
          </w:p>
        </w:tc>
        <w:tc>
          <w:tcPr>
            <w:tcW w:w="2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F2FF50" w14:textId="77777777" w:rsidR="00104EEA" w:rsidRPr="009E1016" w:rsidRDefault="00104EEA" w:rsidP="00991345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E1016">
              <w:rPr>
                <w:rFonts w:ascii="Times New Roman" w:hAnsi="Times New Roman" w:cs="Times New Roman"/>
                <w:sz w:val="24"/>
                <w:szCs w:val="24"/>
              </w:rPr>
              <w:t xml:space="preserve">Соответствует частично </w:t>
            </w:r>
          </w:p>
        </w:tc>
        <w:tc>
          <w:tcPr>
            <w:tcW w:w="1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395B1A" w14:textId="77777777" w:rsidR="00104EEA" w:rsidRPr="009E1016" w:rsidRDefault="00104EEA" w:rsidP="00991345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E1016">
              <w:rPr>
                <w:rFonts w:ascii="Times New Roman" w:hAnsi="Times New Roman" w:cs="Times New Roman"/>
                <w:sz w:val="24"/>
                <w:szCs w:val="24"/>
              </w:rPr>
              <w:t xml:space="preserve">Не соответствует </w:t>
            </w:r>
          </w:p>
        </w:tc>
      </w:tr>
      <w:tr w:rsidR="00104EEA" w:rsidRPr="009E1016" w14:paraId="0ACEF7B2" w14:textId="77777777" w:rsidTr="00991345">
        <w:trPr>
          <w:trHeight w:val="562"/>
        </w:trPr>
        <w:tc>
          <w:tcPr>
            <w:tcW w:w="4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41CD41" w14:textId="77777777" w:rsidR="00104EEA" w:rsidRPr="009E1016" w:rsidRDefault="00104EEA" w:rsidP="00991345">
            <w:pPr>
              <w:spacing w:line="259" w:lineRule="auto"/>
              <w:ind w:left="2"/>
              <w:rPr>
                <w:rFonts w:ascii="Times New Roman" w:hAnsi="Times New Roman" w:cs="Times New Roman"/>
                <w:sz w:val="24"/>
                <w:szCs w:val="24"/>
              </w:rPr>
            </w:pPr>
            <w:r w:rsidRPr="009E1016">
              <w:rPr>
                <w:rFonts w:ascii="Times New Roman" w:hAnsi="Times New Roman" w:cs="Times New Roman"/>
                <w:sz w:val="24"/>
                <w:szCs w:val="24"/>
              </w:rPr>
              <w:t xml:space="preserve">Соответствие требованиям ФГОС ВО к результатам освоения программы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6C31A6" w14:textId="77777777" w:rsidR="00104EEA" w:rsidRPr="009E1016" w:rsidRDefault="00104EEA" w:rsidP="00991345">
            <w:pPr>
              <w:spacing w:line="259" w:lineRule="auto"/>
              <w:ind w:right="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√</w:t>
            </w:r>
          </w:p>
        </w:tc>
        <w:tc>
          <w:tcPr>
            <w:tcW w:w="2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B96A85" w14:textId="77777777" w:rsidR="00104EEA" w:rsidRPr="009E1016" w:rsidRDefault="00104EEA" w:rsidP="00991345">
            <w:pPr>
              <w:spacing w:line="259" w:lineRule="auto"/>
              <w:ind w:right="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385985" w14:textId="77777777" w:rsidR="00104EEA" w:rsidRPr="009E1016" w:rsidRDefault="00104EEA" w:rsidP="00991345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04EEA" w:rsidRPr="009E1016" w14:paraId="09F8A5D2" w14:textId="77777777" w:rsidTr="00991345">
        <w:trPr>
          <w:trHeight w:val="562"/>
        </w:trPr>
        <w:tc>
          <w:tcPr>
            <w:tcW w:w="4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0119DE" w14:textId="77777777" w:rsidR="00104EEA" w:rsidRPr="009E1016" w:rsidRDefault="00104EEA" w:rsidP="00991345">
            <w:pPr>
              <w:spacing w:line="259" w:lineRule="auto"/>
              <w:ind w:left="2"/>
              <w:rPr>
                <w:rFonts w:ascii="Times New Roman" w:hAnsi="Times New Roman" w:cs="Times New Roman"/>
                <w:sz w:val="24"/>
                <w:szCs w:val="24"/>
              </w:rPr>
            </w:pPr>
            <w:r w:rsidRPr="009E1016">
              <w:rPr>
                <w:rFonts w:ascii="Times New Roman" w:hAnsi="Times New Roman" w:cs="Times New Roman"/>
                <w:sz w:val="24"/>
                <w:szCs w:val="24"/>
              </w:rPr>
              <w:t xml:space="preserve">Соответствие требованиям ОПОП ВО к результатам освоения программы 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4A27F2" w14:textId="77777777" w:rsidR="00104EEA" w:rsidRPr="009E1016" w:rsidRDefault="00104EEA" w:rsidP="00991345">
            <w:pPr>
              <w:spacing w:line="259" w:lineRule="auto"/>
              <w:ind w:right="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√</w:t>
            </w:r>
          </w:p>
        </w:tc>
        <w:tc>
          <w:tcPr>
            <w:tcW w:w="2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EB67FF" w14:textId="77777777" w:rsidR="00104EEA" w:rsidRPr="009E1016" w:rsidRDefault="00104EEA" w:rsidP="00991345">
            <w:pPr>
              <w:spacing w:line="259" w:lineRule="auto"/>
              <w:ind w:right="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018FDB" w14:textId="77777777" w:rsidR="00104EEA" w:rsidRPr="009E1016" w:rsidRDefault="00104EEA" w:rsidP="00991345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04EEA" w:rsidRPr="009E1016" w14:paraId="3BB9612C" w14:textId="77777777" w:rsidTr="00991345">
        <w:trPr>
          <w:trHeight w:val="838"/>
        </w:trPr>
        <w:tc>
          <w:tcPr>
            <w:tcW w:w="4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FE13ED" w14:textId="77777777" w:rsidR="00104EEA" w:rsidRPr="009E1016" w:rsidRDefault="00104EEA" w:rsidP="00991345">
            <w:pPr>
              <w:spacing w:line="259" w:lineRule="auto"/>
              <w:ind w:left="2"/>
              <w:rPr>
                <w:rFonts w:ascii="Times New Roman" w:hAnsi="Times New Roman" w:cs="Times New Roman"/>
                <w:sz w:val="24"/>
                <w:szCs w:val="24"/>
              </w:rPr>
            </w:pPr>
            <w:r w:rsidRPr="009E1016">
              <w:rPr>
                <w:rFonts w:ascii="Times New Roman" w:hAnsi="Times New Roman" w:cs="Times New Roman"/>
                <w:sz w:val="24"/>
                <w:szCs w:val="24"/>
              </w:rPr>
              <w:t xml:space="preserve">Ориентация на требования к трудовым функциям ПС (при наличии утвержденного ПС)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4F2C24" w14:textId="77777777" w:rsidR="00104EEA" w:rsidRPr="009E1016" w:rsidRDefault="00104EEA" w:rsidP="00991345">
            <w:pPr>
              <w:spacing w:line="259" w:lineRule="auto"/>
              <w:ind w:right="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√</w:t>
            </w:r>
          </w:p>
        </w:tc>
        <w:tc>
          <w:tcPr>
            <w:tcW w:w="2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5D07AA" w14:textId="77777777" w:rsidR="00104EEA" w:rsidRPr="009E1016" w:rsidRDefault="00104EEA" w:rsidP="00991345">
            <w:pPr>
              <w:spacing w:line="259" w:lineRule="auto"/>
              <w:ind w:right="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FBF380" w14:textId="77777777" w:rsidR="00104EEA" w:rsidRPr="009E1016" w:rsidRDefault="00104EEA" w:rsidP="00991345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04EEA" w:rsidRPr="009E1016" w14:paraId="18063786" w14:textId="77777777" w:rsidTr="00991345">
        <w:trPr>
          <w:trHeight w:val="564"/>
        </w:trPr>
        <w:tc>
          <w:tcPr>
            <w:tcW w:w="4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D1AF92" w14:textId="77777777" w:rsidR="00104EEA" w:rsidRPr="009E1016" w:rsidRDefault="00104EEA" w:rsidP="00991345">
            <w:pPr>
              <w:spacing w:line="259" w:lineRule="auto"/>
              <w:ind w:left="2"/>
              <w:rPr>
                <w:rFonts w:ascii="Times New Roman" w:hAnsi="Times New Roman" w:cs="Times New Roman"/>
                <w:sz w:val="24"/>
                <w:szCs w:val="24"/>
              </w:rPr>
            </w:pPr>
            <w:r w:rsidRPr="009E1016">
              <w:rPr>
                <w:rFonts w:ascii="Times New Roman" w:hAnsi="Times New Roman" w:cs="Times New Roman"/>
                <w:sz w:val="24"/>
                <w:szCs w:val="24"/>
              </w:rPr>
              <w:t xml:space="preserve">Соответствует формируемым компетенциям, индикаторам достижения компетенций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496507" w14:textId="77777777" w:rsidR="00104EEA" w:rsidRPr="009E1016" w:rsidRDefault="00104EEA" w:rsidP="00991345">
            <w:pPr>
              <w:spacing w:line="259" w:lineRule="auto"/>
              <w:ind w:right="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√</w:t>
            </w:r>
          </w:p>
        </w:tc>
        <w:tc>
          <w:tcPr>
            <w:tcW w:w="2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B5BA73" w14:textId="77777777" w:rsidR="00104EEA" w:rsidRPr="009E1016" w:rsidRDefault="00104EEA" w:rsidP="00991345">
            <w:pPr>
              <w:spacing w:line="259" w:lineRule="auto"/>
              <w:ind w:right="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BE9FD3" w14:textId="77777777" w:rsidR="00104EEA" w:rsidRPr="009E1016" w:rsidRDefault="00104EEA" w:rsidP="00991345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418CC94D" w14:textId="77777777" w:rsidR="00104EEA" w:rsidRPr="009E1016" w:rsidRDefault="00104EEA" w:rsidP="00104EEA">
      <w:pPr>
        <w:spacing w:after="0" w:line="259" w:lineRule="auto"/>
        <w:ind w:left="708"/>
        <w:rPr>
          <w:rFonts w:ascii="Times New Roman" w:hAnsi="Times New Roman" w:cs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1135C99" w14:textId="08C31886" w:rsidR="00104EEA" w:rsidRPr="009E1016" w:rsidRDefault="00104EEA" w:rsidP="00104EEA">
      <w:pPr>
        <w:spacing w:line="240" w:lineRule="auto"/>
        <w:ind w:right="62" w:firstLine="709"/>
        <w:rPr>
          <w:rFonts w:ascii="Times New Roman" w:hAnsi="Times New Roman" w:cs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t>Заключение:</w:t>
      </w:r>
      <w:r w:rsidR="00877FD7">
        <w:rPr>
          <w:rFonts w:ascii="Times New Roman" w:hAnsi="Times New Roman" w:cs="Times New Roman"/>
          <w:sz w:val="24"/>
          <w:szCs w:val="24"/>
        </w:rPr>
        <w:t xml:space="preserve"> ОМ</w:t>
      </w:r>
      <w:r w:rsidRPr="009E1016">
        <w:rPr>
          <w:rFonts w:ascii="Times New Roman" w:hAnsi="Times New Roman" w:cs="Times New Roman"/>
          <w:sz w:val="24"/>
          <w:szCs w:val="24"/>
        </w:rPr>
        <w:t xml:space="preserve"> </w:t>
      </w:r>
      <w:r w:rsidRPr="00C86E60">
        <w:rPr>
          <w:rFonts w:ascii="Times New Roman" w:hAnsi="Times New Roman" w:cs="Times New Roman"/>
          <w:sz w:val="24"/>
          <w:szCs w:val="24"/>
          <w:u w:val="single"/>
        </w:rPr>
        <w:t>рекомендуется</w:t>
      </w:r>
      <w:r w:rsidRPr="009D42A4">
        <w:rPr>
          <w:rFonts w:ascii="Times New Roman" w:hAnsi="Times New Roman" w:cs="Times New Roman"/>
          <w:sz w:val="24"/>
          <w:szCs w:val="24"/>
        </w:rPr>
        <w:t>/ не рекомендуется к внедрению; обеспечивает/</w:t>
      </w:r>
      <w:r w:rsidRPr="009E1016">
        <w:rPr>
          <w:rFonts w:ascii="Times New Roman" w:hAnsi="Times New Roman" w:cs="Times New Roman"/>
          <w:sz w:val="24"/>
          <w:szCs w:val="24"/>
        </w:rPr>
        <w:t xml:space="preserve"> не обеспечивает объективность и достоверность результатов при проведении оценивания результатов обучения; критерии и показатели оценивания компетенций, шкалы оценивания </w:t>
      </w:r>
      <w:r w:rsidRPr="009E1016">
        <w:rPr>
          <w:rFonts w:ascii="Times New Roman" w:hAnsi="Times New Roman" w:cs="Times New Roman"/>
          <w:sz w:val="24"/>
          <w:szCs w:val="24"/>
          <w:u w:val="single"/>
        </w:rPr>
        <w:t>обеспечивают</w:t>
      </w:r>
      <w:r w:rsidRPr="009E1016">
        <w:rPr>
          <w:rFonts w:ascii="Times New Roman" w:hAnsi="Times New Roman" w:cs="Times New Roman"/>
          <w:sz w:val="24"/>
          <w:szCs w:val="24"/>
        </w:rPr>
        <w:t>/ не обеспечивают проведение всесторонней оценки результатов обучения.</w:t>
      </w:r>
    </w:p>
    <w:p w14:paraId="6ED43A50" w14:textId="77777777" w:rsidR="00104EEA" w:rsidRPr="009E1016" w:rsidRDefault="00104EEA" w:rsidP="00104EEA">
      <w:pPr>
        <w:spacing w:line="240" w:lineRule="auto"/>
        <w:ind w:right="62" w:firstLine="709"/>
        <w:rPr>
          <w:rFonts w:ascii="Times New Roman" w:hAnsi="Times New Roman" w:cs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t xml:space="preserve">Эксперт, должность, ученая степень, ученое звание ___________________ / </w:t>
      </w:r>
      <w:r>
        <w:rPr>
          <w:rFonts w:ascii="Times New Roman" w:hAnsi="Times New Roman" w:cs="Times New Roman"/>
          <w:sz w:val="24"/>
          <w:szCs w:val="24"/>
        </w:rPr>
        <w:t>_______</w:t>
      </w:r>
      <w:r w:rsidRPr="009E1016">
        <w:rPr>
          <w:rFonts w:ascii="Times New Roman" w:hAnsi="Times New Roman" w:cs="Times New Roman"/>
          <w:sz w:val="24"/>
          <w:szCs w:val="24"/>
        </w:rPr>
        <w:t xml:space="preserve">.  </w:t>
      </w:r>
    </w:p>
    <w:p w14:paraId="5ECDFC02" w14:textId="77777777" w:rsidR="00104EEA" w:rsidRPr="009E1016" w:rsidRDefault="00104EEA" w:rsidP="00104EEA">
      <w:pPr>
        <w:spacing w:line="240" w:lineRule="auto"/>
        <w:ind w:right="62" w:firstLine="709"/>
        <w:rPr>
          <w:rFonts w:ascii="Times New Roman" w:hAnsi="Times New Roman" w:cs="Times New Roman"/>
          <w:sz w:val="24"/>
          <w:szCs w:val="24"/>
          <w:vertAlign w:val="superscript"/>
        </w:rPr>
      </w:pPr>
      <w:r w:rsidRPr="009E1016">
        <w:rPr>
          <w:rFonts w:ascii="Times New Roman" w:hAnsi="Times New Roman" w:cs="Times New Roman"/>
          <w:sz w:val="24"/>
          <w:szCs w:val="24"/>
        </w:rPr>
        <w:t xml:space="preserve"> </w:t>
      </w:r>
      <w:r w:rsidRPr="009E1016">
        <w:rPr>
          <w:rFonts w:ascii="Times New Roman" w:hAnsi="Times New Roman" w:cs="Times New Roman"/>
          <w:sz w:val="24"/>
          <w:szCs w:val="24"/>
        </w:rPr>
        <w:tab/>
        <w:t xml:space="preserve"> </w:t>
      </w:r>
      <w:r w:rsidRPr="009E1016">
        <w:rPr>
          <w:rFonts w:ascii="Times New Roman" w:hAnsi="Times New Roman" w:cs="Times New Roman"/>
          <w:sz w:val="24"/>
          <w:szCs w:val="24"/>
        </w:rPr>
        <w:tab/>
        <w:t xml:space="preserve"> </w:t>
      </w:r>
      <w:r w:rsidRPr="009E1016">
        <w:rPr>
          <w:rFonts w:ascii="Times New Roman" w:hAnsi="Times New Roman" w:cs="Times New Roman"/>
          <w:sz w:val="24"/>
          <w:szCs w:val="24"/>
        </w:rPr>
        <w:tab/>
        <w:t xml:space="preserve"> </w:t>
      </w:r>
      <w:r w:rsidRPr="009E1016">
        <w:rPr>
          <w:rFonts w:ascii="Times New Roman" w:hAnsi="Times New Roman" w:cs="Times New Roman"/>
          <w:sz w:val="24"/>
          <w:szCs w:val="24"/>
        </w:rPr>
        <w:tab/>
        <w:t xml:space="preserve"> </w:t>
      </w:r>
      <w:r w:rsidRPr="009E1016">
        <w:rPr>
          <w:rFonts w:ascii="Times New Roman" w:hAnsi="Times New Roman" w:cs="Times New Roman"/>
          <w:sz w:val="24"/>
          <w:szCs w:val="24"/>
        </w:rPr>
        <w:tab/>
        <w:t xml:space="preserve"> </w:t>
      </w:r>
      <w:r w:rsidRPr="009E1016">
        <w:rPr>
          <w:rFonts w:ascii="Times New Roman" w:hAnsi="Times New Roman" w:cs="Times New Roman"/>
          <w:sz w:val="24"/>
          <w:szCs w:val="24"/>
        </w:rPr>
        <w:tab/>
        <w:t xml:space="preserve"> </w:t>
      </w:r>
      <w:r w:rsidRPr="009E1016">
        <w:rPr>
          <w:rFonts w:ascii="Times New Roman" w:hAnsi="Times New Roman" w:cs="Times New Roman"/>
          <w:sz w:val="24"/>
          <w:szCs w:val="24"/>
        </w:rPr>
        <w:tab/>
        <w:t xml:space="preserve"> </w:t>
      </w:r>
      <w:r w:rsidRPr="009E1016">
        <w:rPr>
          <w:rFonts w:ascii="Times New Roman" w:hAnsi="Times New Roman" w:cs="Times New Roman"/>
          <w:sz w:val="24"/>
          <w:szCs w:val="24"/>
        </w:rPr>
        <w:tab/>
        <w:t xml:space="preserve">      </w:t>
      </w:r>
      <w:r w:rsidRPr="009E1016">
        <w:rPr>
          <w:rFonts w:ascii="Times New Roman" w:hAnsi="Times New Roman" w:cs="Times New Roman"/>
          <w:sz w:val="24"/>
          <w:szCs w:val="24"/>
          <w:vertAlign w:val="superscript"/>
        </w:rPr>
        <w:t xml:space="preserve">(подпись) </w:t>
      </w:r>
      <w:r>
        <w:rPr>
          <w:rFonts w:ascii="Times New Roman" w:hAnsi="Times New Roman" w:cs="Times New Roman"/>
          <w:sz w:val="24"/>
          <w:szCs w:val="24"/>
          <w:vertAlign w:val="superscript"/>
        </w:rPr>
        <w:tab/>
      </w:r>
      <w:r>
        <w:rPr>
          <w:rFonts w:ascii="Times New Roman" w:hAnsi="Times New Roman" w:cs="Times New Roman"/>
          <w:sz w:val="24"/>
          <w:szCs w:val="24"/>
          <w:vertAlign w:val="superscript"/>
        </w:rPr>
        <w:tab/>
        <w:t>(ФИО)</w:t>
      </w:r>
    </w:p>
    <w:p w14:paraId="1F49B6C4" w14:textId="77777777" w:rsidR="00104EEA" w:rsidRPr="009E1016" w:rsidRDefault="00104EEA" w:rsidP="00104EEA">
      <w:pPr>
        <w:spacing w:line="372" w:lineRule="auto"/>
        <w:ind w:left="6372" w:right="63"/>
        <w:rPr>
          <w:rFonts w:ascii="Times New Roman" w:hAnsi="Times New Roman" w:cs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t xml:space="preserve">МП </w:t>
      </w:r>
    </w:p>
    <w:p w14:paraId="69F52F1A" w14:textId="77777777" w:rsidR="00104EEA" w:rsidRDefault="00104EEA" w:rsidP="00104EEA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7A0D641F" w14:textId="77777777" w:rsidR="009E1016" w:rsidRPr="009E1016" w:rsidRDefault="009E1016" w:rsidP="00104EEA">
      <w:pPr>
        <w:spacing w:after="33" w:line="240" w:lineRule="auto"/>
        <w:ind w:right="63"/>
        <w:rPr>
          <w:rFonts w:ascii="Times New Roman" w:hAnsi="Times New Roman" w:cs="Times New Roman"/>
          <w:color w:val="000000"/>
          <w:sz w:val="24"/>
          <w:szCs w:val="24"/>
        </w:rPr>
      </w:pPr>
    </w:p>
    <w:sectPr w:rsidR="009E1016" w:rsidRPr="009E1016" w:rsidSect="00EC2DE1">
      <w:pgSz w:w="11907" w:h="16839"/>
      <w:pgMar w:top="567" w:right="567" w:bottom="567" w:left="567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67ABAD9" w14:textId="77777777" w:rsidR="003F34F9" w:rsidRDefault="003F34F9" w:rsidP="00EE3C25">
      <w:pPr>
        <w:spacing w:after="0" w:line="240" w:lineRule="auto"/>
      </w:pPr>
      <w:r>
        <w:separator/>
      </w:r>
    </w:p>
  </w:endnote>
  <w:endnote w:type="continuationSeparator" w:id="0">
    <w:p w14:paraId="28BAA7EA" w14:textId="77777777" w:rsidR="003F34F9" w:rsidRDefault="003F34F9" w:rsidP="00EE3C25">
      <w:pPr>
        <w:spacing w:after="0" w:line="240" w:lineRule="auto"/>
      </w:pPr>
      <w:r>
        <w:continuationSeparator/>
      </w:r>
    </w:p>
  </w:endnote>
  <w:endnote w:type="continuationNotice" w:id="1">
    <w:p w14:paraId="78DBDAFE" w14:textId="77777777" w:rsidR="003F34F9" w:rsidRDefault="003F34F9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48D7D40" w14:textId="77777777" w:rsidR="003F34F9" w:rsidRDefault="003F34F9" w:rsidP="00EE3C25">
      <w:pPr>
        <w:spacing w:after="0" w:line="240" w:lineRule="auto"/>
      </w:pPr>
      <w:r>
        <w:separator/>
      </w:r>
    </w:p>
  </w:footnote>
  <w:footnote w:type="continuationSeparator" w:id="0">
    <w:p w14:paraId="766287BA" w14:textId="77777777" w:rsidR="003F34F9" w:rsidRDefault="003F34F9" w:rsidP="00EE3C25">
      <w:pPr>
        <w:spacing w:after="0" w:line="240" w:lineRule="auto"/>
      </w:pPr>
      <w:r>
        <w:continuationSeparator/>
      </w:r>
    </w:p>
  </w:footnote>
  <w:footnote w:type="continuationNotice" w:id="1">
    <w:p w14:paraId="71729EB6" w14:textId="77777777" w:rsidR="003F34F9" w:rsidRDefault="003F34F9">
      <w:pPr>
        <w:spacing w:after="0" w:line="240" w:lineRule="auto"/>
      </w:pPr>
    </w:p>
  </w:footnote>
  <w:footnote w:id="2">
    <w:p w14:paraId="16E259CF" w14:textId="77777777" w:rsidR="00F60CF1" w:rsidRPr="00A80977" w:rsidRDefault="00F60CF1" w:rsidP="00544B2D">
      <w:pPr>
        <w:pStyle w:val="ab"/>
        <w:jc w:val="both"/>
        <w:rPr>
          <w:rFonts w:ascii="Times New Roman" w:hAnsi="Times New Roman" w:cs="Times New Roman"/>
        </w:rPr>
      </w:pPr>
      <w:r w:rsidRPr="00A80977">
        <w:rPr>
          <w:rStyle w:val="ad"/>
        </w:rPr>
        <w:footnoteRef/>
      </w:r>
      <w:r w:rsidRPr="00A80977">
        <w:t xml:space="preserve"> </w:t>
      </w:r>
      <w:r w:rsidRPr="00A80977">
        <w:rPr>
          <w:rFonts w:ascii="Times New Roman" w:hAnsi="Times New Roman" w:cs="Times New Roman"/>
        </w:rPr>
        <w:t>Приводятся типовые вопросы и задания. Оценочные средства, предназначенные для проведения аттестационного мероприятия, хранятся на кафедре в достаточном для проведения оценочных процедур количестве вариантов. Оценочные средства подлежат актуализации с учетом развития науки, образования, культуры, экономики, техники, технологий и социальной сферы. Ответственность за нераспространение содержания оценочных средств среди обучающихся университета несут заведующий кафедрой и преподаватель – разработчик оценочных средств.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3"/>
    <w:multiLevelType w:val="multilevel"/>
    <w:tmpl w:val="00000003"/>
    <w:name w:val="WWNum35"/>
    <w:lvl w:ilvl="0">
      <w:start w:val="1"/>
      <w:numFmt w:val="bullet"/>
      <w:lvlText w:val=""/>
      <w:lvlJc w:val="left"/>
      <w:pPr>
        <w:tabs>
          <w:tab w:val="num" w:pos="0"/>
        </w:tabs>
        <w:ind w:left="1428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8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 w:cs="Wingdings"/>
      </w:rPr>
    </w:lvl>
  </w:abstractNum>
  <w:abstractNum w:abstractNumId="1" w15:restartNumberingAfterBreak="0">
    <w:nsid w:val="00000005"/>
    <w:multiLevelType w:val="singleLevel"/>
    <w:tmpl w:val="00000005"/>
    <w:name w:val="WW8Num6"/>
    <w:lvl w:ilvl="0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</w:abstractNum>
  <w:abstractNum w:abstractNumId="2" w15:restartNumberingAfterBreak="0">
    <w:nsid w:val="00000009"/>
    <w:multiLevelType w:val="singleLevel"/>
    <w:tmpl w:val="00000009"/>
    <w:name w:val="WW8Num12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</w:abstractNum>
  <w:abstractNum w:abstractNumId="3" w15:restartNumberingAfterBreak="0">
    <w:nsid w:val="0000000D"/>
    <w:multiLevelType w:val="multilevel"/>
    <w:tmpl w:val="0000000D"/>
    <w:name w:val="WW8Num2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1.%2."/>
      <w:lvlJc w:val="left"/>
      <w:pPr>
        <w:tabs>
          <w:tab w:val="num" w:pos="1713"/>
        </w:tabs>
        <w:ind w:left="1713" w:hanging="720"/>
      </w:p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720"/>
      </w:p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1080"/>
      </w:p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080"/>
      </w:pPr>
    </w:lvl>
    <w:lvl w:ilvl="5">
      <w:start w:val="1"/>
      <w:numFmt w:val="decimal"/>
      <w:lvlText w:val="%1.%2.%3.%4.%5.%6."/>
      <w:lvlJc w:val="left"/>
      <w:pPr>
        <w:tabs>
          <w:tab w:val="num" w:pos="1800"/>
        </w:tabs>
        <w:ind w:left="180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2160"/>
        </w:tabs>
        <w:ind w:left="2160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2160"/>
        </w:tabs>
        <w:ind w:left="216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2520"/>
        </w:tabs>
        <w:ind w:left="2520" w:hanging="2160"/>
      </w:pPr>
    </w:lvl>
  </w:abstractNum>
  <w:abstractNum w:abstractNumId="4" w15:restartNumberingAfterBreak="0">
    <w:nsid w:val="0000000F"/>
    <w:multiLevelType w:val="multilevel"/>
    <w:tmpl w:val="0486DF0A"/>
    <w:name w:val="WW8Num2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2"/>
      <w:numFmt w:val="decimal"/>
      <w:isLgl/>
      <w:lvlText w:val="%1.%2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2136"/>
        </w:tabs>
        <w:ind w:left="213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3204"/>
        </w:tabs>
        <w:ind w:left="3204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3912"/>
        </w:tabs>
        <w:ind w:left="391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4980"/>
        </w:tabs>
        <w:ind w:left="49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5688"/>
        </w:tabs>
        <w:ind w:left="568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6756"/>
        </w:tabs>
        <w:ind w:left="6756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7824"/>
        </w:tabs>
        <w:ind w:left="7824" w:hanging="2160"/>
      </w:pPr>
      <w:rPr>
        <w:rFonts w:hint="default"/>
      </w:rPr>
    </w:lvl>
  </w:abstractNum>
  <w:abstractNum w:abstractNumId="5" w15:restartNumberingAfterBreak="0">
    <w:nsid w:val="00AA2326"/>
    <w:multiLevelType w:val="multilevel"/>
    <w:tmpl w:val="42341B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01234DD8"/>
    <w:multiLevelType w:val="multilevel"/>
    <w:tmpl w:val="3648B9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05525C3F"/>
    <w:multiLevelType w:val="hybridMultilevel"/>
    <w:tmpl w:val="F19ED6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8AF57DD"/>
    <w:multiLevelType w:val="multilevel"/>
    <w:tmpl w:val="1800FB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0968066A"/>
    <w:multiLevelType w:val="hybridMultilevel"/>
    <w:tmpl w:val="69288DF2"/>
    <w:lvl w:ilvl="0" w:tplc="01628A76">
      <w:start w:val="1"/>
      <w:numFmt w:val="decimal"/>
      <w:lvlText w:val="%1."/>
      <w:lvlJc w:val="left"/>
      <w:pPr>
        <w:ind w:left="2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14" w:hanging="360"/>
      </w:pPr>
    </w:lvl>
    <w:lvl w:ilvl="2" w:tplc="0419001B" w:tentative="1">
      <w:start w:val="1"/>
      <w:numFmt w:val="lowerRoman"/>
      <w:lvlText w:val="%3."/>
      <w:lvlJc w:val="right"/>
      <w:pPr>
        <w:ind w:left="1734" w:hanging="180"/>
      </w:pPr>
    </w:lvl>
    <w:lvl w:ilvl="3" w:tplc="0419000F" w:tentative="1">
      <w:start w:val="1"/>
      <w:numFmt w:val="decimal"/>
      <w:lvlText w:val="%4."/>
      <w:lvlJc w:val="left"/>
      <w:pPr>
        <w:ind w:left="2454" w:hanging="360"/>
      </w:pPr>
    </w:lvl>
    <w:lvl w:ilvl="4" w:tplc="04190019" w:tentative="1">
      <w:start w:val="1"/>
      <w:numFmt w:val="lowerLetter"/>
      <w:lvlText w:val="%5."/>
      <w:lvlJc w:val="left"/>
      <w:pPr>
        <w:ind w:left="3174" w:hanging="360"/>
      </w:pPr>
    </w:lvl>
    <w:lvl w:ilvl="5" w:tplc="0419001B" w:tentative="1">
      <w:start w:val="1"/>
      <w:numFmt w:val="lowerRoman"/>
      <w:lvlText w:val="%6."/>
      <w:lvlJc w:val="right"/>
      <w:pPr>
        <w:ind w:left="3894" w:hanging="180"/>
      </w:pPr>
    </w:lvl>
    <w:lvl w:ilvl="6" w:tplc="0419000F" w:tentative="1">
      <w:start w:val="1"/>
      <w:numFmt w:val="decimal"/>
      <w:lvlText w:val="%7."/>
      <w:lvlJc w:val="left"/>
      <w:pPr>
        <w:ind w:left="4614" w:hanging="360"/>
      </w:pPr>
    </w:lvl>
    <w:lvl w:ilvl="7" w:tplc="04190019" w:tentative="1">
      <w:start w:val="1"/>
      <w:numFmt w:val="lowerLetter"/>
      <w:lvlText w:val="%8."/>
      <w:lvlJc w:val="left"/>
      <w:pPr>
        <w:ind w:left="5334" w:hanging="360"/>
      </w:pPr>
    </w:lvl>
    <w:lvl w:ilvl="8" w:tplc="0419001B" w:tentative="1">
      <w:start w:val="1"/>
      <w:numFmt w:val="lowerRoman"/>
      <w:lvlText w:val="%9."/>
      <w:lvlJc w:val="right"/>
      <w:pPr>
        <w:ind w:left="6054" w:hanging="180"/>
      </w:pPr>
    </w:lvl>
  </w:abstractNum>
  <w:abstractNum w:abstractNumId="10" w15:restartNumberingAfterBreak="0">
    <w:nsid w:val="0B6730C9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1.%2."/>
      <w:lvlJc w:val="left"/>
      <w:pPr>
        <w:tabs>
          <w:tab w:val="num" w:pos="1713"/>
        </w:tabs>
        <w:ind w:left="1713" w:hanging="720"/>
      </w:p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720"/>
      </w:p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1080"/>
      </w:p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080"/>
      </w:pPr>
    </w:lvl>
    <w:lvl w:ilvl="5">
      <w:start w:val="1"/>
      <w:numFmt w:val="decimal"/>
      <w:lvlText w:val="%1.%2.%3.%4.%5.%6."/>
      <w:lvlJc w:val="left"/>
      <w:pPr>
        <w:tabs>
          <w:tab w:val="num" w:pos="1800"/>
        </w:tabs>
        <w:ind w:left="180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2160"/>
        </w:tabs>
        <w:ind w:left="2160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2160"/>
        </w:tabs>
        <w:ind w:left="216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2520"/>
        </w:tabs>
        <w:ind w:left="2520" w:hanging="2160"/>
      </w:pPr>
    </w:lvl>
  </w:abstractNum>
  <w:abstractNum w:abstractNumId="11" w15:restartNumberingAfterBreak="0">
    <w:nsid w:val="0B992E5B"/>
    <w:multiLevelType w:val="multilevel"/>
    <w:tmpl w:val="16D2E7AE"/>
    <w:lvl w:ilvl="0">
      <w:start w:val="1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2" w15:restartNumberingAfterBreak="0">
    <w:nsid w:val="0ED66805"/>
    <w:multiLevelType w:val="multilevel"/>
    <w:tmpl w:val="B4A0F4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145D5BEC"/>
    <w:multiLevelType w:val="multilevel"/>
    <w:tmpl w:val="66D8D784"/>
    <w:lvl w:ilvl="0">
      <w:start w:val="1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14" w15:restartNumberingAfterBreak="0">
    <w:nsid w:val="1710698D"/>
    <w:multiLevelType w:val="hybridMultilevel"/>
    <w:tmpl w:val="62D60332"/>
    <w:lvl w:ilvl="0" w:tplc="E7765432">
      <w:start w:val="1"/>
      <w:numFmt w:val="decimal"/>
      <w:lvlText w:val="%1."/>
      <w:lvlJc w:val="left"/>
      <w:pPr>
        <w:ind w:left="-6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654" w:hanging="360"/>
      </w:pPr>
    </w:lvl>
    <w:lvl w:ilvl="2" w:tplc="0419001B" w:tentative="1">
      <w:start w:val="1"/>
      <w:numFmt w:val="lowerRoman"/>
      <w:lvlText w:val="%3."/>
      <w:lvlJc w:val="right"/>
      <w:pPr>
        <w:ind w:left="1374" w:hanging="180"/>
      </w:pPr>
    </w:lvl>
    <w:lvl w:ilvl="3" w:tplc="0419000F" w:tentative="1">
      <w:start w:val="1"/>
      <w:numFmt w:val="decimal"/>
      <w:lvlText w:val="%4."/>
      <w:lvlJc w:val="left"/>
      <w:pPr>
        <w:ind w:left="2094" w:hanging="360"/>
      </w:pPr>
    </w:lvl>
    <w:lvl w:ilvl="4" w:tplc="04190019" w:tentative="1">
      <w:start w:val="1"/>
      <w:numFmt w:val="lowerLetter"/>
      <w:lvlText w:val="%5."/>
      <w:lvlJc w:val="left"/>
      <w:pPr>
        <w:ind w:left="2814" w:hanging="360"/>
      </w:pPr>
    </w:lvl>
    <w:lvl w:ilvl="5" w:tplc="0419001B" w:tentative="1">
      <w:start w:val="1"/>
      <w:numFmt w:val="lowerRoman"/>
      <w:lvlText w:val="%6."/>
      <w:lvlJc w:val="right"/>
      <w:pPr>
        <w:ind w:left="3534" w:hanging="180"/>
      </w:pPr>
    </w:lvl>
    <w:lvl w:ilvl="6" w:tplc="0419000F" w:tentative="1">
      <w:start w:val="1"/>
      <w:numFmt w:val="decimal"/>
      <w:lvlText w:val="%7."/>
      <w:lvlJc w:val="left"/>
      <w:pPr>
        <w:ind w:left="4254" w:hanging="360"/>
      </w:pPr>
    </w:lvl>
    <w:lvl w:ilvl="7" w:tplc="04190019" w:tentative="1">
      <w:start w:val="1"/>
      <w:numFmt w:val="lowerLetter"/>
      <w:lvlText w:val="%8."/>
      <w:lvlJc w:val="left"/>
      <w:pPr>
        <w:ind w:left="4974" w:hanging="360"/>
      </w:pPr>
    </w:lvl>
    <w:lvl w:ilvl="8" w:tplc="0419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15" w15:restartNumberingAfterBreak="0">
    <w:nsid w:val="1DE9247F"/>
    <w:multiLevelType w:val="multilevel"/>
    <w:tmpl w:val="9EA6EF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27063A5A"/>
    <w:multiLevelType w:val="multilevel"/>
    <w:tmpl w:val="8B1E94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29EB5FD8"/>
    <w:multiLevelType w:val="multilevel"/>
    <w:tmpl w:val="4DDC62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2E761DAA"/>
    <w:multiLevelType w:val="hybridMultilevel"/>
    <w:tmpl w:val="30A241BA"/>
    <w:lvl w:ilvl="0" w:tplc="F87C4F78">
      <w:start w:val="1"/>
      <w:numFmt w:val="decimal"/>
      <w:lvlText w:val="%1."/>
      <w:lvlJc w:val="left"/>
      <w:pPr>
        <w:ind w:left="2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14" w:hanging="360"/>
      </w:pPr>
    </w:lvl>
    <w:lvl w:ilvl="2" w:tplc="0419001B" w:tentative="1">
      <w:start w:val="1"/>
      <w:numFmt w:val="lowerRoman"/>
      <w:lvlText w:val="%3."/>
      <w:lvlJc w:val="right"/>
      <w:pPr>
        <w:ind w:left="1734" w:hanging="180"/>
      </w:pPr>
    </w:lvl>
    <w:lvl w:ilvl="3" w:tplc="0419000F" w:tentative="1">
      <w:start w:val="1"/>
      <w:numFmt w:val="decimal"/>
      <w:lvlText w:val="%4."/>
      <w:lvlJc w:val="left"/>
      <w:pPr>
        <w:ind w:left="2454" w:hanging="360"/>
      </w:pPr>
    </w:lvl>
    <w:lvl w:ilvl="4" w:tplc="04190019" w:tentative="1">
      <w:start w:val="1"/>
      <w:numFmt w:val="lowerLetter"/>
      <w:lvlText w:val="%5."/>
      <w:lvlJc w:val="left"/>
      <w:pPr>
        <w:ind w:left="3174" w:hanging="360"/>
      </w:pPr>
    </w:lvl>
    <w:lvl w:ilvl="5" w:tplc="0419001B" w:tentative="1">
      <w:start w:val="1"/>
      <w:numFmt w:val="lowerRoman"/>
      <w:lvlText w:val="%6."/>
      <w:lvlJc w:val="right"/>
      <w:pPr>
        <w:ind w:left="3894" w:hanging="180"/>
      </w:pPr>
    </w:lvl>
    <w:lvl w:ilvl="6" w:tplc="0419000F" w:tentative="1">
      <w:start w:val="1"/>
      <w:numFmt w:val="decimal"/>
      <w:lvlText w:val="%7."/>
      <w:lvlJc w:val="left"/>
      <w:pPr>
        <w:ind w:left="4614" w:hanging="360"/>
      </w:pPr>
    </w:lvl>
    <w:lvl w:ilvl="7" w:tplc="04190019" w:tentative="1">
      <w:start w:val="1"/>
      <w:numFmt w:val="lowerLetter"/>
      <w:lvlText w:val="%8."/>
      <w:lvlJc w:val="left"/>
      <w:pPr>
        <w:ind w:left="5334" w:hanging="360"/>
      </w:pPr>
    </w:lvl>
    <w:lvl w:ilvl="8" w:tplc="0419001B" w:tentative="1">
      <w:start w:val="1"/>
      <w:numFmt w:val="lowerRoman"/>
      <w:lvlText w:val="%9."/>
      <w:lvlJc w:val="right"/>
      <w:pPr>
        <w:ind w:left="6054" w:hanging="180"/>
      </w:pPr>
    </w:lvl>
  </w:abstractNum>
  <w:abstractNum w:abstractNumId="19" w15:restartNumberingAfterBreak="0">
    <w:nsid w:val="2F953048"/>
    <w:multiLevelType w:val="multilevel"/>
    <w:tmpl w:val="E3D615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28015FC"/>
    <w:multiLevelType w:val="multilevel"/>
    <w:tmpl w:val="2D6025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3ED5319F"/>
    <w:multiLevelType w:val="multilevel"/>
    <w:tmpl w:val="BC76A31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353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9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692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04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038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39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384" w:hanging="1440"/>
      </w:pPr>
      <w:rPr>
        <w:rFonts w:hint="default"/>
      </w:rPr>
    </w:lvl>
  </w:abstractNum>
  <w:abstractNum w:abstractNumId="22" w15:restartNumberingAfterBreak="0">
    <w:nsid w:val="48971792"/>
    <w:multiLevelType w:val="multilevel"/>
    <w:tmpl w:val="D542C5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4E0021B3"/>
    <w:multiLevelType w:val="multilevel"/>
    <w:tmpl w:val="12B28F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4F385267"/>
    <w:multiLevelType w:val="hybridMultilevel"/>
    <w:tmpl w:val="2D6841A8"/>
    <w:lvl w:ilvl="0" w:tplc="F710BA1A">
      <w:start w:val="1"/>
      <w:numFmt w:val="decimal"/>
      <w:lvlText w:val="%1."/>
      <w:lvlJc w:val="left"/>
      <w:pPr>
        <w:ind w:left="2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14" w:hanging="360"/>
      </w:pPr>
    </w:lvl>
    <w:lvl w:ilvl="2" w:tplc="0419001B" w:tentative="1">
      <w:start w:val="1"/>
      <w:numFmt w:val="lowerRoman"/>
      <w:lvlText w:val="%3."/>
      <w:lvlJc w:val="right"/>
      <w:pPr>
        <w:ind w:left="1734" w:hanging="180"/>
      </w:pPr>
    </w:lvl>
    <w:lvl w:ilvl="3" w:tplc="0419000F" w:tentative="1">
      <w:start w:val="1"/>
      <w:numFmt w:val="decimal"/>
      <w:lvlText w:val="%4."/>
      <w:lvlJc w:val="left"/>
      <w:pPr>
        <w:ind w:left="2454" w:hanging="360"/>
      </w:pPr>
    </w:lvl>
    <w:lvl w:ilvl="4" w:tplc="04190019" w:tentative="1">
      <w:start w:val="1"/>
      <w:numFmt w:val="lowerLetter"/>
      <w:lvlText w:val="%5."/>
      <w:lvlJc w:val="left"/>
      <w:pPr>
        <w:ind w:left="3174" w:hanging="360"/>
      </w:pPr>
    </w:lvl>
    <w:lvl w:ilvl="5" w:tplc="0419001B" w:tentative="1">
      <w:start w:val="1"/>
      <w:numFmt w:val="lowerRoman"/>
      <w:lvlText w:val="%6."/>
      <w:lvlJc w:val="right"/>
      <w:pPr>
        <w:ind w:left="3894" w:hanging="180"/>
      </w:pPr>
    </w:lvl>
    <w:lvl w:ilvl="6" w:tplc="0419000F" w:tentative="1">
      <w:start w:val="1"/>
      <w:numFmt w:val="decimal"/>
      <w:lvlText w:val="%7."/>
      <w:lvlJc w:val="left"/>
      <w:pPr>
        <w:ind w:left="4614" w:hanging="360"/>
      </w:pPr>
    </w:lvl>
    <w:lvl w:ilvl="7" w:tplc="04190019" w:tentative="1">
      <w:start w:val="1"/>
      <w:numFmt w:val="lowerLetter"/>
      <w:lvlText w:val="%8."/>
      <w:lvlJc w:val="left"/>
      <w:pPr>
        <w:ind w:left="5334" w:hanging="360"/>
      </w:pPr>
    </w:lvl>
    <w:lvl w:ilvl="8" w:tplc="0419001B" w:tentative="1">
      <w:start w:val="1"/>
      <w:numFmt w:val="lowerRoman"/>
      <w:lvlText w:val="%9."/>
      <w:lvlJc w:val="right"/>
      <w:pPr>
        <w:ind w:left="6054" w:hanging="180"/>
      </w:pPr>
    </w:lvl>
  </w:abstractNum>
  <w:abstractNum w:abstractNumId="25" w15:restartNumberingAfterBreak="0">
    <w:nsid w:val="513D6672"/>
    <w:multiLevelType w:val="multilevel"/>
    <w:tmpl w:val="C6FAF5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52F670BE"/>
    <w:multiLevelType w:val="multilevel"/>
    <w:tmpl w:val="FB707F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54FA5233"/>
    <w:multiLevelType w:val="multilevel"/>
    <w:tmpl w:val="84D8EB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5802129B"/>
    <w:multiLevelType w:val="multilevel"/>
    <w:tmpl w:val="10AE52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59F976F8"/>
    <w:multiLevelType w:val="multilevel"/>
    <w:tmpl w:val="D6541464"/>
    <w:lvl w:ilvl="0">
      <w:start w:val="13"/>
      <w:numFmt w:val="decimal"/>
      <w:lvlText w:val="%1.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05" w:hanging="40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30" w15:restartNumberingAfterBreak="0">
    <w:nsid w:val="5C777A2D"/>
    <w:multiLevelType w:val="multilevel"/>
    <w:tmpl w:val="B8868C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63BB3C63"/>
    <w:multiLevelType w:val="multilevel"/>
    <w:tmpl w:val="A4DE89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686D784E"/>
    <w:multiLevelType w:val="multilevel"/>
    <w:tmpl w:val="3D0ECF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6D0F167F"/>
    <w:multiLevelType w:val="multilevel"/>
    <w:tmpl w:val="6FDE25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6D564021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1.%2."/>
      <w:lvlJc w:val="left"/>
      <w:pPr>
        <w:tabs>
          <w:tab w:val="num" w:pos="1713"/>
        </w:tabs>
        <w:ind w:left="1713" w:hanging="720"/>
      </w:p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720"/>
      </w:p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1080"/>
      </w:p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080"/>
      </w:pPr>
    </w:lvl>
    <w:lvl w:ilvl="5">
      <w:start w:val="1"/>
      <w:numFmt w:val="decimal"/>
      <w:lvlText w:val="%1.%2.%3.%4.%5.%6."/>
      <w:lvlJc w:val="left"/>
      <w:pPr>
        <w:tabs>
          <w:tab w:val="num" w:pos="1800"/>
        </w:tabs>
        <w:ind w:left="180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2160"/>
        </w:tabs>
        <w:ind w:left="2160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2160"/>
        </w:tabs>
        <w:ind w:left="216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2520"/>
        </w:tabs>
        <w:ind w:left="2520" w:hanging="2160"/>
      </w:pPr>
    </w:lvl>
  </w:abstractNum>
  <w:abstractNum w:abstractNumId="35" w15:restartNumberingAfterBreak="0">
    <w:nsid w:val="71E11DBA"/>
    <w:multiLevelType w:val="multilevel"/>
    <w:tmpl w:val="3E7803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76684700"/>
    <w:multiLevelType w:val="hybridMultilevel"/>
    <w:tmpl w:val="3484F708"/>
    <w:lvl w:ilvl="0" w:tplc="AC3E3638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5"/>
  </w:num>
  <w:num w:numId="3">
    <w:abstractNumId w:val="36"/>
  </w:num>
  <w:num w:numId="4">
    <w:abstractNumId w:val="27"/>
  </w:num>
  <w:num w:numId="5">
    <w:abstractNumId w:val="20"/>
  </w:num>
  <w:num w:numId="6">
    <w:abstractNumId w:val="30"/>
  </w:num>
  <w:num w:numId="7">
    <w:abstractNumId w:val="8"/>
  </w:num>
  <w:num w:numId="8">
    <w:abstractNumId w:val="28"/>
  </w:num>
  <w:num w:numId="9">
    <w:abstractNumId w:val="19"/>
  </w:num>
  <w:num w:numId="10">
    <w:abstractNumId w:val="31"/>
  </w:num>
  <w:num w:numId="11">
    <w:abstractNumId w:val="33"/>
  </w:num>
  <w:num w:numId="12">
    <w:abstractNumId w:val="17"/>
  </w:num>
  <w:num w:numId="13">
    <w:abstractNumId w:val="32"/>
  </w:num>
  <w:num w:numId="14">
    <w:abstractNumId w:val="35"/>
  </w:num>
  <w:num w:numId="15">
    <w:abstractNumId w:val="6"/>
  </w:num>
  <w:num w:numId="16">
    <w:abstractNumId w:val="12"/>
  </w:num>
  <w:num w:numId="17">
    <w:abstractNumId w:val="25"/>
  </w:num>
  <w:num w:numId="18">
    <w:abstractNumId w:val="22"/>
  </w:num>
  <w:num w:numId="19">
    <w:abstractNumId w:val="23"/>
  </w:num>
  <w:num w:numId="20">
    <w:abstractNumId w:val="26"/>
  </w:num>
  <w:num w:numId="21">
    <w:abstractNumId w:val="16"/>
  </w:num>
  <w:num w:numId="22">
    <w:abstractNumId w:val="15"/>
  </w:num>
  <w:num w:numId="23">
    <w:abstractNumId w:val="3"/>
  </w:num>
  <w:num w:numId="24">
    <w:abstractNumId w:val="34"/>
  </w:num>
  <w:num w:numId="25">
    <w:abstractNumId w:val="21"/>
  </w:num>
  <w:num w:numId="26">
    <w:abstractNumId w:val="10"/>
  </w:num>
  <w:num w:numId="27">
    <w:abstractNumId w:val="4"/>
  </w:num>
  <w:num w:numId="28">
    <w:abstractNumId w:val="13"/>
  </w:num>
  <w:num w:numId="29">
    <w:abstractNumId w:val="1"/>
  </w:num>
  <w:num w:numId="30">
    <w:abstractNumId w:val="2"/>
  </w:num>
  <w:num w:numId="31">
    <w:abstractNumId w:val="14"/>
  </w:num>
  <w:num w:numId="32">
    <w:abstractNumId w:val="18"/>
  </w:num>
  <w:num w:numId="33">
    <w:abstractNumId w:val="9"/>
  </w:num>
  <w:num w:numId="34">
    <w:abstractNumId w:val="24"/>
  </w:num>
  <w:num w:numId="35">
    <w:abstractNumId w:val="29"/>
  </w:num>
  <w:num w:numId="36">
    <w:abstractNumId w:val="11"/>
  </w:num>
  <w:numIdMacAtCleanup w:val="2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C2DE1"/>
    <w:rsid w:val="000005B4"/>
    <w:rsid w:val="00001B8A"/>
    <w:rsid w:val="00001C86"/>
    <w:rsid w:val="0000615C"/>
    <w:rsid w:val="000131DB"/>
    <w:rsid w:val="00013C81"/>
    <w:rsid w:val="00020728"/>
    <w:rsid w:val="000223C3"/>
    <w:rsid w:val="00026163"/>
    <w:rsid w:val="000327BD"/>
    <w:rsid w:val="00033AE0"/>
    <w:rsid w:val="00036BB0"/>
    <w:rsid w:val="00044248"/>
    <w:rsid w:val="00050AE8"/>
    <w:rsid w:val="00055E3E"/>
    <w:rsid w:val="00063553"/>
    <w:rsid w:val="0006691F"/>
    <w:rsid w:val="00066AE2"/>
    <w:rsid w:val="00070E92"/>
    <w:rsid w:val="00080073"/>
    <w:rsid w:val="00082F6E"/>
    <w:rsid w:val="00082FF8"/>
    <w:rsid w:val="00091C47"/>
    <w:rsid w:val="0009397A"/>
    <w:rsid w:val="0009481F"/>
    <w:rsid w:val="00094DA5"/>
    <w:rsid w:val="00096368"/>
    <w:rsid w:val="000A2C2F"/>
    <w:rsid w:val="000A5D2F"/>
    <w:rsid w:val="000A73E2"/>
    <w:rsid w:val="000B1C71"/>
    <w:rsid w:val="000B5E89"/>
    <w:rsid w:val="000C0257"/>
    <w:rsid w:val="000D2AF6"/>
    <w:rsid w:val="000D3EA2"/>
    <w:rsid w:val="000D525F"/>
    <w:rsid w:val="000E25FB"/>
    <w:rsid w:val="000E591E"/>
    <w:rsid w:val="000E671E"/>
    <w:rsid w:val="000E6783"/>
    <w:rsid w:val="000E75A1"/>
    <w:rsid w:val="001046F7"/>
    <w:rsid w:val="00104EEA"/>
    <w:rsid w:val="0010771C"/>
    <w:rsid w:val="00112DB7"/>
    <w:rsid w:val="001204A3"/>
    <w:rsid w:val="00120DD0"/>
    <w:rsid w:val="00121650"/>
    <w:rsid w:val="00121F8B"/>
    <w:rsid w:val="001239E9"/>
    <w:rsid w:val="001304E6"/>
    <w:rsid w:val="00131AA7"/>
    <w:rsid w:val="00131C7A"/>
    <w:rsid w:val="0013294C"/>
    <w:rsid w:val="0013475A"/>
    <w:rsid w:val="00137773"/>
    <w:rsid w:val="00137893"/>
    <w:rsid w:val="001470E9"/>
    <w:rsid w:val="0015146F"/>
    <w:rsid w:val="0015372D"/>
    <w:rsid w:val="00161F49"/>
    <w:rsid w:val="0016249B"/>
    <w:rsid w:val="001672A0"/>
    <w:rsid w:val="00167A1F"/>
    <w:rsid w:val="001710E6"/>
    <w:rsid w:val="0017307B"/>
    <w:rsid w:val="00180A7F"/>
    <w:rsid w:val="001816F2"/>
    <w:rsid w:val="00182BE0"/>
    <w:rsid w:val="00183DAF"/>
    <w:rsid w:val="0019788B"/>
    <w:rsid w:val="00197AF7"/>
    <w:rsid w:val="001A24BB"/>
    <w:rsid w:val="001A4A40"/>
    <w:rsid w:val="001C5064"/>
    <w:rsid w:val="001C5C51"/>
    <w:rsid w:val="001D1DB8"/>
    <w:rsid w:val="001D6E64"/>
    <w:rsid w:val="001E037F"/>
    <w:rsid w:val="001E23E3"/>
    <w:rsid w:val="001E2846"/>
    <w:rsid w:val="001E5AB1"/>
    <w:rsid w:val="001E7A5D"/>
    <w:rsid w:val="001E7EA4"/>
    <w:rsid w:val="001F2157"/>
    <w:rsid w:val="001F7C5D"/>
    <w:rsid w:val="00203464"/>
    <w:rsid w:val="002078E6"/>
    <w:rsid w:val="002103AC"/>
    <w:rsid w:val="00215434"/>
    <w:rsid w:val="00216EF0"/>
    <w:rsid w:val="00224284"/>
    <w:rsid w:val="002252A1"/>
    <w:rsid w:val="00227B61"/>
    <w:rsid w:val="00232383"/>
    <w:rsid w:val="0024041C"/>
    <w:rsid w:val="002429A4"/>
    <w:rsid w:val="002474F3"/>
    <w:rsid w:val="00247500"/>
    <w:rsid w:val="0025701F"/>
    <w:rsid w:val="00257136"/>
    <w:rsid w:val="002578BA"/>
    <w:rsid w:val="00257E6F"/>
    <w:rsid w:val="0026352D"/>
    <w:rsid w:val="002651B1"/>
    <w:rsid w:val="00274C65"/>
    <w:rsid w:val="0027576C"/>
    <w:rsid w:val="0028257F"/>
    <w:rsid w:val="002833EC"/>
    <w:rsid w:val="00285391"/>
    <w:rsid w:val="002945D8"/>
    <w:rsid w:val="002A4394"/>
    <w:rsid w:val="002A75F3"/>
    <w:rsid w:val="002B38A1"/>
    <w:rsid w:val="002B787F"/>
    <w:rsid w:val="002C2C8C"/>
    <w:rsid w:val="002C35C5"/>
    <w:rsid w:val="002C4178"/>
    <w:rsid w:val="002C5147"/>
    <w:rsid w:val="002D202E"/>
    <w:rsid w:val="002D38F9"/>
    <w:rsid w:val="00306FC3"/>
    <w:rsid w:val="00307025"/>
    <w:rsid w:val="00307EE5"/>
    <w:rsid w:val="003265C2"/>
    <w:rsid w:val="0034217B"/>
    <w:rsid w:val="0035020D"/>
    <w:rsid w:val="00350F47"/>
    <w:rsid w:val="00355027"/>
    <w:rsid w:val="00355E46"/>
    <w:rsid w:val="00361D7F"/>
    <w:rsid w:val="00364718"/>
    <w:rsid w:val="003676EB"/>
    <w:rsid w:val="00370C31"/>
    <w:rsid w:val="0037541A"/>
    <w:rsid w:val="00377F0F"/>
    <w:rsid w:val="00382157"/>
    <w:rsid w:val="00386731"/>
    <w:rsid w:val="003874C2"/>
    <w:rsid w:val="00387823"/>
    <w:rsid w:val="00396BEF"/>
    <w:rsid w:val="003A00D2"/>
    <w:rsid w:val="003A417D"/>
    <w:rsid w:val="003A5ED2"/>
    <w:rsid w:val="003B00CE"/>
    <w:rsid w:val="003B110B"/>
    <w:rsid w:val="003D247F"/>
    <w:rsid w:val="003E424B"/>
    <w:rsid w:val="003F34F9"/>
    <w:rsid w:val="003F3BFC"/>
    <w:rsid w:val="003F79CB"/>
    <w:rsid w:val="003F7D8A"/>
    <w:rsid w:val="00400BCD"/>
    <w:rsid w:val="004044F0"/>
    <w:rsid w:val="00404752"/>
    <w:rsid w:val="00411921"/>
    <w:rsid w:val="00415A3E"/>
    <w:rsid w:val="004226E8"/>
    <w:rsid w:val="00423226"/>
    <w:rsid w:val="004244A7"/>
    <w:rsid w:val="0042490E"/>
    <w:rsid w:val="004343CD"/>
    <w:rsid w:val="00434910"/>
    <w:rsid w:val="00436935"/>
    <w:rsid w:val="00436ABA"/>
    <w:rsid w:val="00445513"/>
    <w:rsid w:val="004535FB"/>
    <w:rsid w:val="0045692D"/>
    <w:rsid w:val="004577F0"/>
    <w:rsid w:val="0046769C"/>
    <w:rsid w:val="00471DD9"/>
    <w:rsid w:val="00473BDF"/>
    <w:rsid w:val="0047463C"/>
    <w:rsid w:val="0047599B"/>
    <w:rsid w:val="004765F4"/>
    <w:rsid w:val="00481535"/>
    <w:rsid w:val="00487108"/>
    <w:rsid w:val="004B007E"/>
    <w:rsid w:val="004C026B"/>
    <w:rsid w:val="004C0788"/>
    <w:rsid w:val="004C36F9"/>
    <w:rsid w:val="004C467E"/>
    <w:rsid w:val="004D4891"/>
    <w:rsid w:val="004E0A69"/>
    <w:rsid w:val="004E5493"/>
    <w:rsid w:val="004E6732"/>
    <w:rsid w:val="004F2D0A"/>
    <w:rsid w:val="004F54A0"/>
    <w:rsid w:val="004F70EA"/>
    <w:rsid w:val="00500486"/>
    <w:rsid w:val="00500AA1"/>
    <w:rsid w:val="00504A96"/>
    <w:rsid w:val="00505AE4"/>
    <w:rsid w:val="0050608C"/>
    <w:rsid w:val="00506BE8"/>
    <w:rsid w:val="00506CE3"/>
    <w:rsid w:val="00506E5D"/>
    <w:rsid w:val="0053335C"/>
    <w:rsid w:val="00544B2D"/>
    <w:rsid w:val="00546A23"/>
    <w:rsid w:val="005567EB"/>
    <w:rsid w:val="00556FA4"/>
    <w:rsid w:val="00560597"/>
    <w:rsid w:val="005605ED"/>
    <w:rsid w:val="00565044"/>
    <w:rsid w:val="00566887"/>
    <w:rsid w:val="00567DFC"/>
    <w:rsid w:val="00580FBA"/>
    <w:rsid w:val="00595476"/>
    <w:rsid w:val="00595E13"/>
    <w:rsid w:val="005970E4"/>
    <w:rsid w:val="005A5624"/>
    <w:rsid w:val="005A5D95"/>
    <w:rsid w:val="005B2CE6"/>
    <w:rsid w:val="005B2E48"/>
    <w:rsid w:val="005C143D"/>
    <w:rsid w:val="005D0104"/>
    <w:rsid w:val="005E0AE4"/>
    <w:rsid w:val="005E6CF1"/>
    <w:rsid w:val="005F17C8"/>
    <w:rsid w:val="005F2A8E"/>
    <w:rsid w:val="005F54D0"/>
    <w:rsid w:val="005F58CA"/>
    <w:rsid w:val="005F7E62"/>
    <w:rsid w:val="0060281C"/>
    <w:rsid w:val="006032B0"/>
    <w:rsid w:val="00605416"/>
    <w:rsid w:val="006229DF"/>
    <w:rsid w:val="00632314"/>
    <w:rsid w:val="006378AD"/>
    <w:rsid w:val="00637F31"/>
    <w:rsid w:val="006426E8"/>
    <w:rsid w:val="006457FA"/>
    <w:rsid w:val="006459F1"/>
    <w:rsid w:val="006477A5"/>
    <w:rsid w:val="0065024B"/>
    <w:rsid w:val="00651407"/>
    <w:rsid w:val="0065176B"/>
    <w:rsid w:val="00656EE5"/>
    <w:rsid w:val="00656FA1"/>
    <w:rsid w:val="00660DCB"/>
    <w:rsid w:val="0066249A"/>
    <w:rsid w:val="006651E9"/>
    <w:rsid w:val="00670FAE"/>
    <w:rsid w:val="00671DBA"/>
    <w:rsid w:val="00675B50"/>
    <w:rsid w:val="006844B3"/>
    <w:rsid w:val="00692C49"/>
    <w:rsid w:val="006946C7"/>
    <w:rsid w:val="00694DF2"/>
    <w:rsid w:val="0069718F"/>
    <w:rsid w:val="006A0ED4"/>
    <w:rsid w:val="006A48A6"/>
    <w:rsid w:val="006B10C2"/>
    <w:rsid w:val="006B1336"/>
    <w:rsid w:val="006B2D36"/>
    <w:rsid w:val="006B4197"/>
    <w:rsid w:val="006B43DB"/>
    <w:rsid w:val="006B7AAC"/>
    <w:rsid w:val="006C3519"/>
    <w:rsid w:val="006D0851"/>
    <w:rsid w:val="006D31B0"/>
    <w:rsid w:val="006E7601"/>
    <w:rsid w:val="006F4791"/>
    <w:rsid w:val="006F60A2"/>
    <w:rsid w:val="00707255"/>
    <w:rsid w:val="00707A71"/>
    <w:rsid w:val="00715F1D"/>
    <w:rsid w:val="00717AE0"/>
    <w:rsid w:val="0073224C"/>
    <w:rsid w:val="007340D3"/>
    <w:rsid w:val="00734914"/>
    <w:rsid w:val="0073715C"/>
    <w:rsid w:val="007419C7"/>
    <w:rsid w:val="00742D94"/>
    <w:rsid w:val="007558C8"/>
    <w:rsid w:val="00760BD1"/>
    <w:rsid w:val="007670E8"/>
    <w:rsid w:val="007727C9"/>
    <w:rsid w:val="00775E60"/>
    <w:rsid w:val="0078148A"/>
    <w:rsid w:val="00781780"/>
    <w:rsid w:val="00784BC6"/>
    <w:rsid w:val="00796F16"/>
    <w:rsid w:val="007A5DF7"/>
    <w:rsid w:val="007A78EC"/>
    <w:rsid w:val="007A7CAB"/>
    <w:rsid w:val="007B3908"/>
    <w:rsid w:val="007B5E65"/>
    <w:rsid w:val="007B6D87"/>
    <w:rsid w:val="007C50F6"/>
    <w:rsid w:val="007D006C"/>
    <w:rsid w:val="007D68E0"/>
    <w:rsid w:val="007E1A27"/>
    <w:rsid w:val="007E1CFA"/>
    <w:rsid w:val="007F5768"/>
    <w:rsid w:val="007F7B6B"/>
    <w:rsid w:val="0080343E"/>
    <w:rsid w:val="00803C44"/>
    <w:rsid w:val="008054D4"/>
    <w:rsid w:val="0081717D"/>
    <w:rsid w:val="00826B2F"/>
    <w:rsid w:val="0083072D"/>
    <w:rsid w:val="0083657B"/>
    <w:rsid w:val="00847A7D"/>
    <w:rsid w:val="00853EC4"/>
    <w:rsid w:val="00854D07"/>
    <w:rsid w:val="00863198"/>
    <w:rsid w:val="0087021E"/>
    <w:rsid w:val="00875903"/>
    <w:rsid w:val="00877FD7"/>
    <w:rsid w:val="00882AA1"/>
    <w:rsid w:val="008848BD"/>
    <w:rsid w:val="00886674"/>
    <w:rsid w:val="00896FD5"/>
    <w:rsid w:val="00897CA4"/>
    <w:rsid w:val="008A0342"/>
    <w:rsid w:val="008A58D4"/>
    <w:rsid w:val="008A5D55"/>
    <w:rsid w:val="008A6E76"/>
    <w:rsid w:val="008B4342"/>
    <w:rsid w:val="008B5D40"/>
    <w:rsid w:val="008B758B"/>
    <w:rsid w:val="008C166F"/>
    <w:rsid w:val="008C1E68"/>
    <w:rsid w:val="008C3823"/>
    <w:rsid w:val="008D27C8"/>
    <w:rsid w:val="008D4F66"/>
    <w:rsid w:val="008D5846"/>
    <w:rsid w:val="008D7CD3"/>
    <w:rsid w:val="008E61C5"/>
    <w:rsid w:val="008E6CE7"/>
    <w:rsid w:val="008F68CD"/>
    <w:rsid w:val="009005DF"/>
    <w:rsid w:val="009042EE"/>
    <w:rsid w:val="00905CF8"/>
    <w:rsid w:val="009065A7"/>
    <w:rsid w:val="00914AAB"/>
    <w:rsid w:val="0091749D"/>
    <w:rsid w:val="00922824"/>
    <w:rsid w:val="00922FC8"/>
    <w:rsid w:val="00926925"/>
    <w:rsid w:val="00930E88"/>
    <w:rsid w:val="0093155C"/>
    <w:rsid w:val="00931BF7"/>
    <w:rsid w:val="00935808"/>
    <w:rsid w:val="00935ED2"/>
    <w:rsid w:val="009446ED"/>
    <w:rsid w:val="00944DE2"/>
    <w:rsid w:val="00945170"/>
    <w:rsid w:val="00946512"/>
    <w:rsid w:val="0095184D"/>
    <w:rsid w:val="00955B91"/>
    <w:rsid w:val="00956E19"/>
    <w:rsid w:val="00962748"/>
    <w:rsid w:val="009666E6"/>
    <w:rsid w:val="00966AF3"/>
    <w:rsid w:val="009678E2"/>
    <w:rsid w:val="0097266E"/>
    <w:rsid w:val="00973FEE"/>
    <w:rsid w:val="00974D4A"/>
    <w:rsid w:val="0097755D"/>
    <w:rsid w:val="00991345"/>
    <w:rsid w:val="00992F35"/>
    <w:rsid w:val="00995B55"/>
    <w:rsid w:val="009A0A87"/>
    <w:rsid w:val="009A3139"/>
    <w:rsid w:val="009B0AE0"/>
    <w:rsid w:val="009B4FAE"/>
    <w:rsid w:val="009C0F82"/>
    <w:rsid w:val="009C32B6"/>
    <w:rsid w:val="009C6031"/>
    <w:rsid w:val="009D3683"/>
    <w:rsid w:val="009D3F9A"/>
    <w:rsid w:val="009D42A4"/>
    <w:rsid w:val="009D62E3"/>
    <w:rsid w:val="009E0CF5"/>
    <w:rsid w:val="009E1016"/>
    <w:rsid w:val="009F2E34"/>
    <w:rsid w:val="009F2F22"/>
    <w:rsid w:val="00A032BD"/>
    <w:rsid w:val="00A0467E"/>
    <w:rsid w:val="00A16EE7"/>
    <w:rsid w:val="00A20556"/>
    <w:rsid w:val="00A21C25"/>
    <w:rsid w:val="00A30F9C"/>
    <w:rsid w:val="00A327DC"/>
    <w:rsid w:val="00A3570A"/>
    <w:rsid w:val="00A3770A"/>
    <w:rsid w:val="00A441EE"/>
    <w:rsid w:val="00A47CE2"/>
    <w:rsid w:val="00A504A2"/>
    <w:rsid w:val="00A52905"/>
    <w:rsid w:val="00A560CE"/>
    <w:rsid w:val="00A567FC"/>
    <w:rsid w:val="00A57120"/>
    <w:rsid w:val="00A617C6"/>
    <w:rsid w:val="00A62BC8"/>
    <w:rsid w:val="00A70BF3"/>
    <w:rsid w:val="00A71C94"/>
    <w:rsid w:val="00A721A8"/>
    <w:rsid w:val="00A73073"/>
    <w:rsid w:val="00A7383B"/>
    <w:rsid w:val="00A73C3E"/>
    <w:rsid w:val="00A805B6"/>
    <w:rsid w:val="00A80923"/>
    <w:rsid w:val="00A80977"/>
    <w:rsid w:val="00A83A69"/>
    <w:rsid w:val="00A87ED9"/>
    <w:rsid w:val="00A96819"/>
    <w:rsid w:val="00AA2DCC"/>
    <w:rsid w:val="00AA4D86"/>
    <w:rsid w:val="00AB2E3C"/>
    <w:rsid w:val="00AB4920"/>
    <w:rsid w:val="00AC0595"/>
    <w:rsid w:val="00AC08FE"/>
    <w:rsid w:val="00AC51C4"/>
    <w:rsid w:val="00AD217D"/>
    <w:rsid w:val="00AD25AC"/>
    <w:rsid w:val="00AD3923"/>
    <w:rsid w:val="00AD558E"/>
    <w:rsid w:val="00AE0992"/>
    <w:rsid w:val="00AE223F"/>
    <w:rsid w:val="00AE3C3C"/>
    <w:rsid w:val="00AE6429"/>
    <w:rsid w:val="00AE6977"/>
    <w:rsid w:val="00AF192D"/>
    <w:rsid w:val="00AF1A69"/>
    <w:rsid w:val="00AF5C2B"/>
    <w:rsid w:val="00AF6296"/>
    <w:rsid w:val="00B0086E"/>
    <w:rsid w:val="00B03381"/>
    <w:rsid w:val="00B05B24"/>
    <w:rsid w:val="00B121E1"/>
    <w:rsid w:val="00B13FBD"/>
    <w:rsid w:val="00B24C1F"/>
    <w:rsid w:val="00B31111"/>
    <w:rsid w:val="00B44727"/>
    <w:rsid w:val="00B47DA6"/>
    <w:rsid w:val="00B51CF8"/>
    <w:rsid w:val="00B614BE"/>
    <w:rsid w:val="00B65183"/>
    <w:rsid w:val="00B669D5"/>
    <w:rsid w:val="00B67F1E"/>
    <w:rsid w:val="00B70B6C"/>
    <w:rsid w:val="00B735E8"/>
    <w:rsid w:val="00B76536"/>
    <w:rsid w:val="00B76696"/>
    <w:rsid w:val="00B80942"/>
    <w:rsid w:val="00B910B1"/>
    <w:rsid w:val="00B91957"/>
    <w:rsid w:val="00B967A3"/>
    <w:rsid w:val="00BA124B"/>
    <w:rsid w:val="00BA3A62"/>
    <w:rsid w:val="00BC0C33"/>
    <w:rsid w:val="00BC3400"/>
    <w:rsid w:val="00BC39C2"/>
    <w:rsid w:val="00BE3786"/>
    <w:rsid w:val="00BE4AA2"/>
    <w:rsid w:val="00BE767D"/>
    <w:rsid w:val="00BE7E60"/>
    <w:rsid w:val="00BF0219"/>
    <w:rsid w:val="00BF2027"/>
    <w:rsid w:val="00BF4366"/>
    <w:rsid w:val="00C023DC"/>
    <w:rsid w:val="00C06650"/>
    <w:rsid w:val="00C114D6"/>
    <w:rsid w:val="00C2278A"/>
    <w:rsid w:val="00C300D8"/>
    <w:rsid w:val="00C33D6D"/>
    <w:rsid w:val="00C4415E"/>
    <w:rsid w:val="00C4725E"/>
    <w:rsid w:val="00C51A8F"/>
    <w:rsid w:val="00C55448"/>
    <w:rsid w:val="00C62C16"/>
    <w:rsid w:val="00C646EE"/>
    <w:rsid w:val="00C6693B"/>
    <w:rsid w:val="00C7490E"/>
    <w:rsid w:val="00C851CE"/>
    <w:rsid w:val="00C86E60"/>
    <w:rsid w:val="00C87332"/>
    <w:rsid w:val="00C877D7"/>
    <w:rsid w:val="00C91FF6"/>
    <w:rsid w:val="00C96D18"/>
    <w:rsid w:val="00CA2875"/>
    <w:rsid w:val="00CC64E3"/>
    <w:rsid w:val="00CC698F"/>
    <w:rsid w:val="00CC7B40"/>
    <w:rsid w:val="00CD54D0"/>
    <w:rsid w:val="00CE38E0"/>
    <w:rsid w:val="00CE39F0"/>
    <w:rsid w:val="00CE7718"/>
    <w:rsid w:val="00CE7A4C"/>
    <w:rsid w:val="00CF0A07"/>
    <w:rsid w:val="00CF10C8"/>
    <w:rsid w:val="00CF18BD"/>
    <w:rsid w:val="00CF1A5A"/>
    <w:rsid w:val="00D0594B"/>
    <w:rsid w:val="00D070B3"/>
    <w:rsid w:val="00D07748"/>
    <w:rsid w:val="00D15C38"/>
    <w:rsid w:val="00D22EF6"/>
    <w:rsid w:val="00D27EB0"/>
    <w:rsid w:val="00D435AD"/>
    <w:rsid w:val="00D54958"/>
    <w:rsid w:val="00D54F2E"/>
    <w:rsid w:val="00D61D30"/>
    <w:rsid w:val="00D65E95"/>
    <w:rsid w:val="00D739D8"/>
    <w:rsid w:val="00D74359"/>
    <w:rsid w:val="00D83673"/>
    <w:rsid w:val="00D90422"/>
    <w:rsid w:val="00D933E7"/>
    <w:rsid w:val="00DA19F6"/>
    <w:rsid w:val="00DA37B5"/>
    <w:rsid w:val="00DB2D63"/>
    <w:rsid w:val="00DB401C"/>
    <w:rsid w:val="00DB4A30"/>
    <w:rsid w:val="00DB7B1A"/>
    <w:rsid w:val="00DC548F"/>
    <w:rsid w:val="00DC664F"/>
    <w:rsid w:val="00DD10AB"/>
    <w:rsid w:val="00DD2480"/>
    <w:rsid w:val="00DD4DBA"/>
    <w:rsid w:val="00DF0E76"/>
    <w:rsid w:val="00DF107B"/>
    <w:rsid w:val="00E01E18"/>
    <w:rsid w:val="00E02C26"/>
    <w:rsid w:val="00E05AEE"/>
    <w:rsid w:val="00E12E0B"/>
    <w:rsid w:val="00E1549A"/>
    <w:rsid w:val="00E16588"/>
    <w:rsid w:val="00E17522"/>
    <w:rsid w:val="00E20530"/>
    <w:rsid w:val="00E22804"/>
    <w:rsid w:val="00E25B3F"/>
    <w:rsid w:val="00E34EB5"/>
    <w:rsid w:val="00E4199F"/>
    <w:rsid w:val="00E44D78"/>
    <w:rsid w:val="00E47F5B"/>
    <w:rsid w:val="00E50CEF"/>
    <w:rsid w:val="00E50F7F"/>
    <w:rsid w:val="00E512A3"/>
    <w:rsid w:val="00E5199E"/>
    <w:rsid w:val="00E5351E"/>
    <w:rsid w:val="00E53781"/>
    <w:rsid w:val="00E55110"/>
    <w:rsid w:val="00E60976"/>
    <w:rsid w:val="00E62E44"/>
    <w:rsid w:val="00E655A9"/>
    <w:rsid w:val="00E67117"/>
    <w:rsid w:val="00E70785"/>
    <w:rsid w:val="00E75D70"/>
    <w:rsid w:val="00E8024E"/>
    <w:rsid w:val="00E802D4"/>
    <w:rsid w:val="00E81FF3"/>
    <w:rsid w:val="00E8270D"/>
    <w:rsid w:val="00E856B7"/>
    <w:rsid w:val="00E873E8"/>
    <w:rsid w:val="00E87C00"/>
    <w:rsid w:val="00E9423C"/>
    <w:rsid w:val="00EA0440"/>
    <w:rsid w:val="00EA146A"/>
    <w:rsid w:val="00EA3A63"/>
    <w:rsid w:val="00EA579D"/>
    <w:rsid w:val="00EB0287"/>
    <w:rsid w:val="00EB2C54"/>
    <w:rsid w:val="00EB53E1"/>
    <w:rsid w:val="00EC0A9F"/>
    <w:rsid w:val="00EC2DE1"/>
    <w:rsid w:val="00ED32DB"/>
    <w:rsid w:val="00ED7D18"/>
    <w:rsid w:val="00ED7E38"/>
    <w:rsid w:val="00EE3C25"/>
    <w:rsid w:val="00EE567F"/>
    <w:rsid w:val="00EE615D"/>
    <w:rsid w:val="00EE6895"/>
    <w:rsid w:val="00EF6DCB"/>
    <w:rsid w:val="00F009AE"/>
    <w:rsid w:val="00F052A9"/>
    <w:rsid w:val="00F15A8B"/>
    <w:rsid w:val="00F17EBC"/>
    <w:rsid w:val="00F22904"/>
    <w:rsid w:val="00F22C29"/>
    <w:rsid w:val="00F23E72"/>
    <w:rsid w:val="00F33745"/>
    <w:rsid w:val="00F353B1"/>
    <w:rsid w:val="00F3572F"/>
    <w:rsid w:val="00F37A78"/>
    <w:rsid w:val="00F44B32"/>
    <w:rsid w:val="00F458F2"/>
    <w:rsid w:val="00F460A1"/>
    <w:rsid w:val="00F545A4"/>
    <w:rsid w:val="00F60CF1"/>
    <w:rsid w:val="00F67470"/>
    <w:rsid w:val="00F77390"/>
    <w:rsid w:val="00F82089"/>
    <w:rsid w:val="00F82C81"/>
    <w:rsid w:val="00F86402"/>
    <w:rsid w:val="00FA17D5"/>
    <w:rsid w:val="00FA2930"/>
    <w:rsid w:val="00FA461E"/>
    <w:rsid w:val="00FB3FE5"/>
    <w:rsid w:val="00FB45DE"/>
    <w:rsid w:val="00FB5F0F"/>
    <w:rsid w:val="00FB6084"/>
    <w:rsid w:val="00FD0F65"/>
    <w:rsid w:val="00FD1F22"/>
    <w:rsid w:val="00FE2DC8"/>
    <w:rsid w:val="00FE5693"/>
    <w:rsid w:val="00FF4EFF"/>
    <w:rsid w:val="0164B8B4"/>
    <w:rsid w:val="0860CAD9"/>
    <w:rsid w:val="0C8C9DA3"/>
    <w:rsid w:val="0D343BFC"/>
    <w:rsid w:val="15262584"/>
    <w:rsid w:val="15D4974F"/>
    <w:rsid w:val="2222D385"/>
    <w:rsid w:val="22DC5E5C"/>
    <w:rsid w:val="239CC4B5"/>
    <w:rsid w:val="23BEA3E6"/>
    <w:rsid w:val="24943BE0"/>
    <w:rsid w:val="25070A43"/>
    <w:rsid w:val="2E3FB8C5"/>
    <w:rsid w:val="2E77C708"/>
    <w:rsid w:val="317E1A78"/>
    <w:rsid w:val="3317962E"/>
    <w:rsid w:val="37BE5136"/>
    <w:rsid w:val="39115CDA"/>
    <w:rsid w:val="4560D728"/>
    <w:rsid w:val="4668967E"/>
    <w:rsid w:val="46FB13F2"/>
    <w:rsid w:val="482A2454"/>
    <w:rsid w:val="498A41A4"/>
    <w:rsid w:val="54EF5C23"/>
    <w:rsid w:val="5754F07E"/>
    <w:rsid w:val="5CF5E952"/>
    <w:rsid w:val="600187FC"/>
    <w:rsid w:val="6310D47E"/>
    <w:rsid w:val="6647251D"/>
    <w:rsid w:val="66A960B0"/>
    <w:rsid w:val="6E04FA13"/>
    <w:rsid w:val="6E237D02"/>
    <w:rsid w:val="6FD74D93"/>
    <w:rsid w:val="778F56B8"/>
    <w:rsid w:val="7C1B9F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1F4BEC"/>
  <w15:docId w15:val="{2E8FF495-7DDC-45C1-90B1-CA0D12787E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44B32"/>
  </w:style>
  <w:style w:type="paragraph" w:styleId="1">
    <w:name w:val="heading 1"/>
    <w:basedOn w:val="a"/>
    <w:next w:val="a"/>
    <w:link w:val="10"/>
    <w:uiPriority w:val="9"/>
    <w:qFormat/>
    <w:rsid w:val="00A47CE2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47CE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E5AB1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6">
    <w:name w:val="heading 6"/>
    <w:basedOn w:val="a"/>
    <w:link w:val="60"/>
    <w:uiPriority w:val="9"/>
    <w:qFormat/>
    <w:rsid w:val="00E25B3F"/>
    <w:pPr>
      <w:spacing w:before="100" w:beforeAutospacing="1" w:after="100" w:afterAutospacing="1" w:line="240" w:lineRule="auto"/>
      <w:outlineLvl w:val="5"/>
    </w:pPr>
    <w:rPr>
      <w:rFonts w:ascii="Times New Roman" w:eastAsia="Times New Roman" w:hAnsi="Times New Roman" w:cs="Times New Roman"/>
      <w:b/>
      <w:bCs/>
      <w:sz w:val="15"/>
      <w:szCs w:val="15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82FF8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Style0">
    <w:name w:val="TableStyle0"/>
    <w:rsid w:val="00EC2DE1"/>
    <w:pPr>
      <w:spacing w:after="0" w:line="240" w:lineRule="auto"/>
    </w:pPr>
    <w:rPr>
      <w:rFonts w:ascii="Arial" w:hAnsi="Arial"/>
      <w:sz w:val="16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3">
    <w:name w:val="Strong"/>
    <w:basedOn w:val="a0"/>
    <w:uiPriority w:val="22"/>
    <w:qFormat/>
    <w:rsid w:val="00F353B1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370C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70C31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001C86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character" w:styleId="a7">
    <w:name w:val="Hyperlink"/>
    <w:basedOn w:val="a0"/>
    <w:uiPriority w:val="99"/>
    <w:unhideWhenUsed/>
    <w:rsid w:val="00D54F2E"/>
    <w:rPr>
      <w:color w:val="0000FF"/>
      <w:u w:val="single"/>
    </w:rPr>
  </w:style>
  <w:style w:type="character" w:customStyle="1" w:styleId="shortauthor">
    <w:name w:val="short_author"/>
    <w:basedOn w:val="a0"/>
    <w:rsid w:val="00D54F2E"/>
  </w:style>
  <w:style w:type="character" w:customStyle="1" w:styleId="shortname">
    <w:name w:val="short_name"/>
    <w:basedOn w:val="a0"/>
    <w:rsid w:val="00D54F2E"/>
  </w:style>
  <w:style w:type="paragraph" w:styleId="a8">
    <w:name w:val="Body Text"/>
    <w:basedOn w:val="a"/>
    <w:link w:val="a9"/>
    <w:semiHidden/>
    <w:unhideWhenUsed/>
    <w:rsid w:val="004765F4"/>
    <w:pPr>
      <w:suppressAutoHyphens/>
      <w:spacing w:after="140" w:line="288" w:lineRule="auto"/>
    </w:pPr>
    <w:rPr>
      <w:rFonts w:ascii="Calibri" w:eastAsia="Calibri" w:hAnsi="Calibri" w:cs="Times New Roman"/>
      <w:lang w:eastAsia="zh-CN"/>
    </w:rPr>
  </w:style>
  <w:style w:type="character" w:customStyle="1" w:styleId="a9">
    <w:name w:val="Основной текст Знак"/>
    <w:basedOn w:val="a0"/>
    <w:link w:val="a8"/>
    <w:semiHidden/>
    <w:rsid w:val="004765F4"/>
    <w:rPr>
      <w:rFonts w:ascii="Calibri" w:eastAsia="Calibri" w:hAnsi="Calibri" w:cs="Times New Roman"/>
      <w:lang w:eastAsia="zh-CN"/>
    </w:rPr>
  </w:style>
  <w:style w:type="table" w:styleId="aa">
    <w:name w:val="Table Grid"/>
    <w:basedOn w:val="a1"/>
    <w:uiPriority w:val="59"/>
    <w:rsid w:val="00285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footnote text"/>
    <w:basedOn w:val="a"/>
    <w:link w:val="ac"/>
    <w:uiPriority w:val="99"/>
    <w:semiHidden/>
    <w:unhideWhenUsed/>
    <w:rsid w:val="00EE3C25"/>
    <w:pPr>
      <w:spacing w:after="0" w:line="240" w:lineRule="auto"/>
    </w:pPr>
    <w:rPr>
      <w:sz w:val="20"/>
      <w:szCs w:val="20"/>
    </w:rPr>
  </w:style>
  <w:style w:type="character" w:customStyle="1" w:styleId="ac">
    <w:name w:val="Текст сноски Знак"/>
    <w:basedOn w:val="a0"/>
    <w:link w:val="ab"/>
    <w:uiPriority w:val="99"/>
    <w:semiHidden/>
    <w:rsid w:val="00EE3C25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EE3C25"/>
    <w:rPr>
      <w:vertAlign w:val="superscript"/>
    </w:rPr>
  </w:style>
  <w:style w:type="paragraph" w:styleId="ae">
    <w:name w:val="header"/>
    <w:basedOn w:val="a"/>
    <w:link w:val="af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595E13"/>
  </w:style>
  <w:style w:type="paragraph" w:styleId="af0">
    <w:name w:val="footer"/>
    <w:basedOn w:val="a"/>
    <w:link w:val="af1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semiHidden/>
    <w:rsid w:val="00595E13"/>
  </w:style>
  <w:style w:type="paragraph" w:customStyle="1" w:styleId="s1">
    <w:name w:val="s_1"/>
    <w:basedOn w:val="a"/>
    <w:rsid w:val="001E7A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">
    <w:name w:val="TableGrid"/>
    <w:rsid w:val="009E1016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quiz-cardanswer">
    <w:name w:val="quiz-card__answer"/>
    <w:basedOn w:val="a"/>
    <w:rsid w:val="007A7CA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2">
    <w:name w:val="Normal (Web)"/>
    <w:basedOn w:val="a"/>
    <w:uiPriority w:val="99"/>
    <w:semiHidden/>
    <w:unhideWhenUsed/>
    <w:rsid w:val="006D085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questiontext">
    <w:name w:val="questiontext"/>
    <w:basedOn w:val="a"/>
    <w:rsid w:val="00656E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sid w:val="00E25B3F"/>
    <w:rPr>
      <w:rFonts w:ascii="Times New Roman" w:eastAsia="Times New Roman" w:hAnsi="Times New Roman" w:cs="Times New Roman"/>
      <w:b/>
      <w:bCs/>
      <w:sz w:val="15"/>
      <w:szCs w:val="15"/>
    </w:rPr>
  </w:style>
  <w:style w:type="character" w:customStyle="1" w:styleId="30">
    <w:name w:val="Заголовок 3 Знак"/>
    <w:basedOn w:val="a0"/>
    <w:link w:val="3"/>
    <w:uiPriority w:val="9"/>
    <w:semiHidden/>
    <w:rsid w:val="001E5AB1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af3">
    <w:name w:val="Основной текст_"/>
    <w:basedOn w:val="a0"/>
    <w:link w:val="7"/>
    <w:rsid w:val="00E50F7F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91">
    <w:name w:val="Основной текст (9)_"/>
    <w:basedOn w:val="a0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u w:val="none"/>
    </w:rPr>
  </w:style>
  <w:style w:type="character" w:customStyle="1" w:styleId="92">
    <w:name w:val="Основной текст (9)"/>
    <w:basedOn w:val="91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character" w:customStyle="1" w:styleId="af4">
    <w:name w:val="Основной текст + Полужирный;Курсив"/>
    <w:basedOn w:val="af3"/>
    <w:rsid w:val="00E50F7F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af5">
    <w:name w:val="Основной текст + Полужирный"/>
    <w:basedOn w:val="af3"/>
    <w:rsid w:val="00E50F7F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93">
    <w:name w:val="Основной текст (9) + Не полужирный;Не курсив"/>
    <w:basedOn w:val="91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paragraph" w:customStyle="1" w:styleId="7">
    <w:name w:val="Основной текст7"/>
    <w:basedOn w:val="a"/>
    <w:link w:val="af3"/>
    <w:rsid w:val="00E50F7F"/>
    <w:pPr>
      <w:widowControl w:val="0"/>
      <w:shd w:val="clear" w:color="auto" w:fill="FFFFFF"/>
      <w:spacing w:before="480" w:after="2460" w:line="0" w:lineRule="atLeast"/>
      <w:ind w:hanging="560"/>
    </w:pPr>
    <w:rPr>
      <w:rFonts w:ascii="Times New Roman" w:eastAsia="Times New Roman" w:hAnsi="Times New Roman" w:cs="Times New Roman"/>
    </w:rPr>
  </w:style>
  <w:style w:type="character" w:customStyle="1" w:styleId="4">
    <w:name w:val="Основной текст4"/>
    <w:basedOn w:val="af3"/>
    <w:rsid w:val="0040475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ru-RU"/>
    </w:rPr>
  </w:style>
  <w:style w:type="character" w:customStyle="1" w:styleId="21">
    <w:name w:val="Заголовок №2_"/>
    <w:basedOn w:val="a0"/>
    <w:link w:val="22"/>
    <w:rsid w:val="00404752"/>
    <w:rPr>
      <w:rFonts w:ascii="Malgun Gothic" w:eastAsia="Malgun Gothic" w:hAnsi="Malgun Gothic" w:cs="Malgun Gothic"/>
      <w:b/>
      <w:bCs/>
      <w:spacing w:val="20"/>
      <w:shd w:val="clear" w:color="auto" w:fill="FFFFFF"/>
    </w:rPr>
  </w:style>
  <w:style w:type="paragraph" w:customStyle="1" w:styleId="22">
    <w:name w:val="Заголовок №2"/>
    <w:basedOn w:val="a"/>
    <w:link w:val="21"/>
    <w:rsid w:val="00404752"/>
    <w:pPr>
      <w:widowControl w:val="0"/>
      <w:shd w:val="clear" w:color="auto" w:fill="FFFFFF"/>
      <w:spacing w:after="240" w:line="0" w:lineRule="atLeast"/>
      <w:jc w:val="both"/>
      <w:outlineLvl w:val="1"/>
    </w:pPr>
    <w:rPr>
      <w:rFonts w:ascii="Malgun Gothic" w:eastAsia="Malgun Gothic" w:hAnsi="Malgun Gothic" w:cs="Malgun Gothic"/>
      <w:b/>
      <w:bCs/>
      <w:spacing w:val="20"/>
    </w:rPr>
  </w:style>
  <w:style w:type="character" w:customStyle="1" w:styleId="8">
    <w:name w:val="Основной текст (8)_"/>
    <w:basedOn w:val="a0"/>
    <w:rsid w:val="00A0467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80">
    <w:name w:val="Основной текст (8)"/>
    <w:basedOn w:val="8"/>
    <w:rsid w:val="00A0467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character" w:customStyle="1" w:styleId="90">
    <w:name w:val="Заголовок 9 Знак"/>
    <w:basedOn w:val="a0"/>
    <w:link w:val="9"/>
    <w:uiPriority w:val="9"/>
    <w:semiHidden/>
    <w:rsid w:val="00082FF8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af6">
    <w:name w:val="Block Text"/>
    <w:basedOn w:val="a"/>
    <w:semiHidden/>
    <w:rsid w:val="00082FF8"/>
    <w:pPr>
      <w:autoSpaceDE w:val="0"/>
      <w:autoSpaceDN w:val="0"/>
      <w:adjustRightInd w:val="0"/>
      <w:spacing w:after="0" w:line="240" w:lineRule="auto"/>
      <w:ind w:left="360" w:right="535"/>
      <w:jc w:val="both"/>
    </w:pPr>
    <w:rPr>
      <w:rFonts w:ascii="Times New Roman" w:eastAsia="Times New Roman" w:hAnsi="Times New Roman" w:cs="Times New Roman"/>
      <w:sz w:val="28"/>
      <w:szCs w:val="24"/>
    </w:rPr>
  </w:style>
  <w:style w:type="paragraph" w:styleId="23">
    <w:name w:val="Body Text Indent 2"/>
    <w:basedOn w:val="a"/>
    <w:link w:val="24"/>
    <w:uiPriority w:val="99"/>
    <w:unhideWhenUsed/>
    <w:rsid w:val="0065024B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uiPriority w:val="99"/>
    <w:rsid w:val="0065024B"/>
  </w:style>
  <w:style w:type="paragraph" w:styleId="af7">
    <w:name w:val="Body Text Indent"/>
    <w:basedOn w:val="a"/>
    <w:link w:val="af8"/>
    <w:unhideWhenUsed/>
    <w:rsid w:val="0065024B"/>
    <w:pPr>
      <w:suppressAutoHyphens/>
      <w:spacing w:after="120" w:line="240" w:lineRule="auto"/>
      <w:ind w:left="283"/>
    </w:pPr>
    <w:rPr>
      <w:rFonts w:ascii="Times New Roman" w:eastAsia="Times New Roman" w:hAnsi="Times New Roman" w:cs="Times New Roman"/>
      <w:sz w:val="28"/>
      <w:szCs w:val="24"/>
      <w:lang w:eastAsia="ar-SA"/>
    </w:rPr>
  </w:style>
  <w:style w:type="character" w:customStyle="1" w:styleId="af8">
    <w:name w:val="Основной текст с отступом Знак"/>
    <w:basedOn w:val="a0"/>
    <w:link w:val="af7"/>
    <w:rsid w:val="0065024B"/>
    <w:rPr>
      <w:rFonts w:ascii="Times New Roman" w:eastAsia="Times New Roman" w:hAnsi="Times New Roman" w:cs="Times New Roman"/>
      <w:sz w:val="28"/>
      <w:szCs w:val="24"/>
      <w:lang w:eastAsia="ar-SA"/>
    </w:rPr>
  </w:style>
  <w:style w:type="paragraph" w:customStyle="1" w:styleId="210">
    <w:name w:val="Основной текст с отступом 21"/>
    <w:basedOn w:val="a"/>
    <w:rsid w:val="001F2157"/>
    <w:pPr>
      <w:suppressAutoHyphens/>
      <w:spacing w:before="20" w:after="0" w:line="319" w:lineRule="auto"/>
      <w:ind w:firstLine="567"/>
    </w:pPr>
    <w:rPr>
      <w:rFonts w:ascii="Times New Roman" w:eastAsia="Times New Roman" w:hAnsi="Times New Roman" w:cs="Times New Roman"/>
      <w:sz w:val="28"/>
      <w:szCs w:val="20"/>
      <w:lang w:eastAsia="ar-SA"/>
    </w:rPr>
  </w:style>
  <w:style w:type="character" w:customStyle="1" w:styleId="10">
    <w:name w:val="Заголовок 1 Знак"/>
    <w:basedOn w:val="a0"/>
    <w:link w:val="1"/>
    <w:uiPriority w:val="9"/>
    <w:rsid w:val="00A47CE2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A47CE2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customStyle="1" w:styleId="31">
    <w:name w:val="Основной текст с отступом 31"/>
    <w:basedOn w:val="a"/>
    <w:rsid w:val="00A47CE2"/>
    <w:pPr>
      <w:suppressAutoHyphens/>
      <w:spacing w:after="0" w:line="240" w:lineRule="auto"/>
      <w:ind w:left="2977"/>
    </w:pPr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customStyle="1" w:styleId="FR1">
    <w:name w:val="FR1"/>
    <w:rsid w:val="00A47CE2"/>
    <w:pPr>
      <w:widowControl w:val="0"/>
      <w:suppressAutoHyphens/>
      <w:autoSpaceDE w:val="0"/>
      <w:spacing w:before="160" w:after="0" w:line="240" w:lineRule="auto"/>
      <w:ind w:left="40" w:firstLine="340"/>
      <w:jc w:val="both"/>
    </w:pPr>
    <w:rPr>
      <w:rFonts w:ascii="Arial" w:eastAsia="Arial" w:hAnsi="Arial" w:cs="Arial"/>
      <w:sz w:val="16"/>
      <w:szCs w:val="16"/>
      <w:lang w:eastAsia="ar-SA"/>
    </w:rPr>
  </w:style>
  <w:style w:type="paragraph" w:styleId="25">
    <w:name w:val="Body Text 2"/>
    <w:basedOn w:val="a"/>
    <w:link w:val="26"/>
    <w:uiPriority w:val="99"/>
    <w:semiHidden/>
    <w:unhideWhenUsed/>
    <w:rsid w:val="00F86402"/>
    <w:pPr>
      <w:spacing w:after="120" w:line="480" w:lineRule="auto"/>
    </w:pPr>
  </w:style>
  <w:style w:type="character" w:customStyle="1" w:styleId="26">
    <w:name w:val="Основной текст 2 Знак"/>
    <w:basedOn w:val="a0"/>
    <w:link w:val="25"/>
    <w:uiPriority w:val="99"/>
    <w:semiHidden/>
    <w:rsid w:val="00F86402"/>
  </w:style>
  <w:style w:type="paragraph" w:customStyle="1" w:styleId="211">
    <w:name w:val="Основной текст 21"/>
    <w:basedOn w:val="a"/>
    <w:rsid w:val="000223C3"/>
    <w:pPr>
      <w:suppressAutoHyphens/>
      <w:autoSpaceDE w:val="0"/>
      <w:spacing w:before="120"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styleId="af9">
    <w:name w:val="No Spacing"/>
    <w:qFormat/>
    <w:rsid w:val="00F37A78"/>
    <w:pPr>
      <w:suppressAutoHyphens/>
      <w:spacing w:after="0" w:line="240" w:lineRule="auto"/>
    </w:pPr>
    <w:rPr>
      <w:rFonts w:ascii="Calibri" w:eastAsia="Times New Roman" w:hAnsi="Calibri" w:cs="Times New Roman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7089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9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375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77118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4682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81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97412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809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79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8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272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4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49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49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5665809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148279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46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9623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299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54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34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380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28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2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02074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single" w:sz="6" w:space="0" w:color="E9ECEF"/>
            <w:right w:val="none" w:sz="0" w:space="0" w:color="auto"/>
          </w:divBdr>
        </w:div>
        <w:div w:id="87622184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7159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8709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92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6213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153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810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63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238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2595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050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9732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85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4301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704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1602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366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55539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8863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780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1172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1975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9642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1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773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6022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8972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395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2305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5747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5838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546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0857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6482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949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7294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8695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4596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87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865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4805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7457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0190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316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446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1246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5863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9796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0975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4621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3624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8739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2293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3875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5816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79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1809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6103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9735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8135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30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3206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84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163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7720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3475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2915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3437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5791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423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736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546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71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7902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2111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88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1721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209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1347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0241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645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958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6778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578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47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5946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261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385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3584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23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1283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7424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9158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904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908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6904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5657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5354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9380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799489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907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6161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203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0491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301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9638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1439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6667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8161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728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0836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4019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0475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741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37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9014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218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2864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3503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105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230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7502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8346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4224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605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1674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15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747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291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332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6706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6364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015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541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579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142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6884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840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8734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827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0060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8945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521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1958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8268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2040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6843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878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5005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6976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094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6154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810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117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8490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4978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976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829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006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67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7489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984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9485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620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599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7130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431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1189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7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9617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9720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9377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1726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438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432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155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794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2257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67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700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813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151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5920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407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315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993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713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569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3026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5203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127024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44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4196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825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082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927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2377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895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756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4559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848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6057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17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3481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240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263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9044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038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56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74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9572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712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4066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5723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19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532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4007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813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6359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3826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0263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3102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193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449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8613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909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245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9999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3632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8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8406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374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0410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2437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090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193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8953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6835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9339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4006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1274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953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82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1827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3680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203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2042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82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783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2407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6890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555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6329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8019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1554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2689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6053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472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332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177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227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4313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5497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2061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166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7859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3585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649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3330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955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552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0137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8383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115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355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0043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135744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853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5212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218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5598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884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7307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0614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426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7813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1140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53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8418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9073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2445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832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46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8327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860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1155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5642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2675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4572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937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031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2809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8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8964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564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7631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0255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19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029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540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8911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707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6028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467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044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899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7953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9941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4439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6852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2740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917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245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523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1052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486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3246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7122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674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5546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932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0947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0334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003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0034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5785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4500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843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359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2700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1193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020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3262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681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962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5450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1014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428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766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6984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227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03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534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618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6555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34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186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7337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9584014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975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863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7593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3485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5258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0384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375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1072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273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66038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7517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406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5365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323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510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0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833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5423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8043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8148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4722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182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020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930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79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40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6439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129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059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4933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6444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1689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025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7374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6987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0167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539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3898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8408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5206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5503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970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853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8126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1424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4164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4224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4962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669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708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725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39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0081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8907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2133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630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933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9613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4422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853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7060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72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1160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719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7229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896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8628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945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4307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545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809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362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2704656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2601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3632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009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2883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542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7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1854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889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0918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313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659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50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333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253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1335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0634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058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4689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25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3174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2564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188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619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343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5654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94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708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2136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0000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1810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651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2978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043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5420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895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8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0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72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051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2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89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97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82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3981773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347366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609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0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8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294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298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59405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://do.samgups.ru/moodle/" TargetMode="External"/><Relationship Id="rId18" Type="http://schemas.openxmlformats.org/officeDocument/2006/relationships/image" Target="media/image2.jpeg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image" Target="media/image5.jpeg"/><Relationship Id="rId7" Type="http://schemas.openxmlformats.org/officeDocument/2006/relationships/settings" Target="settings.xml"/><Relationship Id="rId12" Type="http://schemas.openxmlformats.org/officeDocument/2006/relationships/hyperlink" Target="http://do.samgups.ru/moodle/" TargetMode="External"/><Relationship Id="rId17" Type="http://schemas.openxmlformats.org/officeDocument/2006/relationships/image" Target="media/image1.png"/><Relationship Id="rId25" Type="http://schemas.openxmlformats.org/officeDocument/2006/relationships/image" Target="media/image9.jpeg"/><Relationship Id="rId2" Type="http://schemas.openxmlformats.org/officeDocument/2006/relationships/customXml" Target="../customXml/item2.xml"/><Relationship Id="rId16" Type="http://schemas.openxmlformats.org/officeDocument/2006/relationships/hyperlink" Target="http://do.samgups.ru/moodle/" TargetMode="External"/><Relationship Id="rId20" Type="http://schemas.openxmlformats.org/officeDocument/2006/relationships/image" Target="media/image4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://do.samgups.ru/moodle/" TargetMode="External"/><Relationship Id="rId24" Type="http://schemas.openxmlformats.org/officeDocument/2006/relationships/image" Target="media/image8.jpeg"/><Relationship Id="rId5" Type="http://schemas.openxmlformats.org/officeDocument/2006/relationships/numbering" Target="numbering.xml"/><Relationship Id="rId15" Type="http://schemas.openxmlformats.org/officeDocument/2006/relationships/hyperlink" Target="http://do.samgups.ru/moodle/" TargetMode="External"/><Relationship Id="rId23" Type="http://schemas.openxmlformats.org/officeDocument/2006/relationships/image" Target="media/image7.jpeg"/><Relationship Id="rId10" Type="http://schemas.openxmlformats.org/officeDocument/2006/relationships/endnotes" Target="endnotes.xml"/><Relationship Id="rId19" Type="http://schemas.openxmlformats.org/officeDocument/2006/relationships/image" Target="media/image3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://do.samgups.ru/moodle/" TargetMode="External"/><Relationship Id="rId22" Type="http://schemas.openxmlformats.org/officeDocument/2006/relationships/image" Target="media/image6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C448B9C2930D564E84242D1C0451FC6B" ma:contentTypeVersion="3" ma:contentTypeDescription="Создание документа." ma:contentTypeScope="" ma:versionID="e5dd7eb58e3ab12f9d8869a6a921f8ec">
  <xsd:schema xmlns:xsd="http://www.w3.org/2001/XMLSchema" xmlns:xs="http://www.w3.org/2001/XMLSchema" xmlns:p="http://schemas.microsoft.com/office/2006/metadata/properties" xmlns:ns2="8385423d-b4de-4a59-ba0f-a248173525a0" targetNamespace="http://schemas.microsoft.com/office/2006/metadata/properties" ma:root="true" ma:fieldsID="8d2009c8090a061b638691d03595c825" ns2:_="">
    <xsd:import namespace="8385423d-b4de-4a59-ba0f-a248173525a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385423d-b4de-4a59-ba0f-a248173525a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7E64A460-8534-4A6A-ADEA-12B9849F788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385423d-b4de-4a59-ba0f-a248173525a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8F45DEE7-1514-42D8-BE96-0CD0199B00A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BD8BF7B-718D-43DF-A3F9-BF16729704A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2857E033-3803-40E5-9149-483E1CE48F2C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18</Pages>
  <Words>5827</Words>
  <Characters>33217</Characters>
  <Application>Microsoft Office Word</Application>
  <DocSecurity>0</DocSecurity>
  <Lines>276</Lines>
  <Paragraphs>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38967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Elena Chigarina</dc:creator>
  <cp:lastModifiedBy>Специалист УМО 2</cp:lastModifiedBy>
  <cp:revision>4</cp:revision>
  <cp:lastPrinted>2021-02-16T04:52:00Z</cp:lastPrinted>
  <dcterms:created xsi:type="dcterms:W3CDTF">2025-03-28T06:33:00Z</dcterms:created>
  <dcterms:modified xsi:type="dcterms:W3CDTF">2026-08-18T07:27:00Z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0x010100C448B9C2930D564E84242D1C0451FC6B</vt:lpwstr>
  </property>
</Properties>
</file>